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41" w:rightFromText="141" w:horzAnchor="margin" w:tblpXSpec="center" w:tblpY="1350"/>
        <w:tblW w:w="99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ayout w:type="fixed"/>
        <w:tblCellMar>
          <w:top w:w="57" w:type="dxa"/>
        </w:tblCellMar>
        <w:tblLook w:val="0000" w:firstRow="0" w:lastRow="0" w:firstColumn="0" w:lastColumn="0" w:noHBand="0" w:noVBand="0"/>
      </w:tblPr>
      <w:tblGrid>
        <w:gridCol w:w="2675"/>
        <w:gridCol w:w="7229"/>
      </w:tblGrid>
      <w:tr w:rsidR="009F6E7E" w:rsidRPr="00B10852" w14:paraId="5A6260B0" w14:textId="77777777" w:rsidTr="003A4EB8">
        <w:trPr>
          <w:trHeight w:val="567"/>
        </w:trPr>
        <w:tc>
          <w:tcPr>
            <w:tcW w:w="2675" w:type="dxa"/>
            <w:shd w:val="clear" w:color="auto" w:fill="auto"/>
          </w:tcPr>
          <w:p w14:paraId="39B34D28" w14:textId="77777777" w:rsidR="009F6E7E" w:rsidRPr="00054174" w:rsidRDefault="009F6E7E" w:rsidP="003A4EB8">
            <w:pPr>
              <w:pStyle w:val="PKSTTABELADANE1"/>
            </w:pPr>
            <w:r w:rsidRPr="00054174">
              <w:t>INWESTOR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A3BBA4" w14:textId="77777777" w:rsidR="009F6E7E" w:rsidRPr="003F746E" w:rsidRDefault="001C5472" w:rsidP="003A4EB8">
            <w:pPr>
              <w:pStyle w:val="PKSTTABELADANE1"/>
              <w:rPr>
                <w:b w:val="0"/>
                <w:bCs/>
              </w:rPr>
            </w:pPr>
            <w:r>
              <w:rPr>
                <w:b w:val="0"/>
                <w:bCs/>
              </w:rPr>
              <w:t>Gmina Jedlnia Letnisko, ul. Radomska 43, 26-630 Jedlnia Letnisko</w:t>
            </w:r>
          </w:p>
        </w:tc>
      </w:tr>
      <w:tr w:rsidR="009F6E7E" w:rsidRPr="00B10852" w14:paraId="5E7B7D3F" w14:textId="77777777" w:rsidTr="003A4EB8">
        <w:trPr>
          <w:trHeight w:val="567"/>
        </w:trPr>
        <w:tc>
          <w:tcPr>
            <w:tcW w:w="2675" w:type="dxa"/>
            <w:shd w:val="clear" w:color="auto" w:fill="auto"/>
          </w:tcPr>
          <w:p w14:paraId="0B241F2D" w14:textId="77777777" w:rsidR="009F6E7E" w:rsidRPr="00054174" w:rsidRDefault="009F6E7E" w:rsidP="003A4EB8">
            <w:pPr>
              <w:pStyle w:val="PKSTTABELADANE1"/>
            </w:pPr>
            <w:r w:rsidRPr="00054174">
              <w:t>NAZWA INWESTYCJI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3CCAFA8" w14:textId="77777777" w:rsidR="009F6E7E" w:rsidRPr="00203883" w:rsidRDefault="001C5472" w:rsidP="003A4EB8">
            <w:pPr>
              <w:pStyle w:val="PKSTTABELADANE1"/>
              <w:rPr>
                <w:b w:val="0"/>
                <w:bCs/>
              </w:rPr>
            </w:pPr>
            <w:r w:rsidRPr="00203883">
              <w:rPr>
                <w:rStyle w:val="PKSTTABELADANE1Znak"/>
                <w:b/>
                <w:bCs/>
              </w:rPr>
              <w:t>ZMIANA SPOSOBU UŻYTKOWANIA BUDYNKU MIESZKALNEGO NA BUDYNEK ŚWIETLICY WIEJSKIEJ WRAZ Z JEGO ROZBUDOWĄ I PRZEBUDOWĄ</w:t>
            </w:r>
          </w:p>
        </w:tc>
      </w:tr>
      <w:tr w:rsidR="009F6E7E" w:rsidRPr="00B10852" w14:paraId="19BAC780" w14:textId="77777777" w:rsidTr="003A4EB8">
        <w:trPr>
          <w:trHeight w:val="555"/>
        </w:trPr>
        <w:tc>
          <w:tcPr>
            <w:tcW w:w="2675" w:type="dxa"/>
            <w:shd w:val="clear" w:color="auto" w:fill="auto"/>
          </w:tcPr>
          <w:p w14:paraId="4280C316" w14:textId="77777777" w:rsidR="009F6E7E" w:rsidRPr="00054174" w:rsidRDefault="009F6E7E" w:rsidP="003A4EB8">
            <w:pPr>
              <w:pStyle w:val="PKSTTABELADANE1"/>
            </w:pPr>
            <w:r w:rsidRPr="00054174">
              <w:t>STADIUM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0C8FDBB" w14:textId="7C17BA31" w:rsidR="009F6E7E" w:rsidRPr="006A7D6C" w:rsidRDefault="00B85F52" w:rsidP="00B85F52">
            <w:pPr>
              <w:pStyle w:val="PKNAGWEK11"/>
              <w:numPr>
                <w:ilvl w:val="0"/>
                <w:numId w:val="31"/>
              </w:numPr>
            </w:pPr>
            <w:bookmarkStart w:id="0" w:name="_Toc121131739"/>
            <w:r>
              <w:t>INWENTARYZACJA</w:t>
            </w:r>
            <w:bookmarkEnd w:id="0"/>
          </w:p>
        </w:tc>
      </w:tr>
      <w:tr w:rsidR="009F6E7E" w:rsidRPr="00B10852" w14:paraId="4ECE8405" w14:textId="77777777" w:rsidTr="003A4EB8">
        <w:trPr>
          <w:trHeight w:val="567"/>
        </w:trPr>
        <w:tc>
          <w:tcPr>
            <w:tcW w:w="2675" w:type="dxa"/>
            <w:tcBorders>
              <w:bottom w:val="single" w:sz="4" w:space="0" w:color="000000"/>
            </w:tcBorders>
            <w:shd w:val="clear" w:color="auto" w:fill="auto"/>
          </w:tcPr>
          <w:p w14:paraId="2D8447CD" w14:textId="77777777" w:rsidR="009F6E7E" w:rsidRPr="00054174" w:rsidRDefault="009F6E7E" w:rsidP="003A4EB8">
            <w:pPr>
              <w:pStyle w:val="PKSTTABELADANE1"/>
            </w:pPr>
            <w:r w:rsidRPr="00054174">
              <w:t>ADRES INWESTYCJI</w:t>
            </w:r>
          </w:p>
        </w:tc>
        <w:tc>
          <w:tcPr>
            <w:tcW w:w="7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C35632" w14:textId="77777777" w:rsidR="009F6E7E" w:rsidRPr="0031634F" w:rsidRDefault="00E71CF0" w:rsidP="003A4EB8">
            <w:pPr>
              <w:pStyle w:val="PKSTTABELADANE1"/>
              <w:rPr>
                <w:rFonts w:ascii="Arial Narrow" w:hAnsi="Arial Narrow" w:cs="MS Serif"/>
                <w:sz w:val="16"/>
                <w:szCs w:val="20"/>
                <w:lang w:eastAsia="ar-SA"/>
              </w:rPr>
            </w:pPr>
            <w:r w:rsidRPr="00E71CF0">
              <w:rPr>
                <w:b w:val="0"/>
                <w:sz w:val="20"/>
                <w:szCs w:val="20"/>
              </w:rPr>
              <w:t xml:space="preserve">Dz. nr ewid </w:t>
            </w:r>
            <w:r w:rsidR="001C5472">
              <w:rPr>
                <w:b w:val="0"/>
                <w:sz w:val="20"/>
                <w:szCs w:val="20"/>
              </w:rPr>
              <w:t>224/8</w:t>
            </w:r>
            <w:r w:rsidRPr="00E71CF0">
              <w:rPr>
                <w:b w:val="0"/>
                <w:sz w:val="20"/>
                <w:szCs w:val="20"/>
              </w:rPr>
              <w:t xml:space="preserve">, obręb </w:t>
            </w:r>
            <w:r w:rsidR="001C5472">
              <w:rPr>
                <w:b w:val="0"/>
                <w:sz w:val="20"/>
                <w:szCs w:val="20"/>
              </w:rPr>
              <w:t>WRZOSÓW</w:t>
            </w:r>
            <w:r w:rsidRPr="00E71CF0">
              <w:rPr>
                <w:b w:val="0"/>
                <w:sz w:val="20"/>
                <w:szCs w:val="20"/>
              </w:rPr>
              <w:t xml:space="preserve">, j. ewid. </w:t>
            </w:r>
            <w:r w:rsidR="001C5472">
              <w:rPr>
                <w:b w:val="0"/>
                <w:sz w:val="20"/>
                <w:szCs w:val="20"/>
              </w:rPr>
              <w:t>JEDLNIA LETNISKO</w:t>
            </w:r>
          </w:p>
        </w:tc>
      </w:tr>
      <w:tr w:rsidR="009F6E7E" w:rsidRPr="00B10852" w14:paraId="5CAEC0F4" w14:textId="77777777" w:rsidTr="003A4EB8">
        <w:trPr>
          <w:trHeight w:val="567"/>
        </w:trPr>
        <w:tc>
          <w:tcPr>
            <w:tcW w:w="2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AB9512" w14:textId="77777777" w:rsidR="009F6E7E" w:rsidRPr="00054174" w:rsidRDefault="009F6E7E" w:rsidP="003A4EB8">
            <w:pPr>
              <w:pStyle w:val="PKSTTABELADANE1"/>
            </w:pPr>
            <w:bookmarkStart w:id="1" w:name="_Hlk89079227"/>
            <w:r>
              <w:t xml:space="preserve">KATEGORIA </w:t>
            </w:r>
            <w:r w:rsidRPr="00054174">
              <w:t>OBIEKTU</w:t>
            </w:r>
          </w:p>
        </w:tc>
        <w:tc>
          <w:tcPr>
            <w:tcW w:w="7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882CAE6" w14:textId="77777777" w:rsidR="002413EF" w:rsidRPr="00BA2A11" w:rsidRDefault="00EC66D3" w:rsidP="003A4EB8">
            <w:pPr>
              <w:pStyle w:val="PKSTTABELADANE1"/>
              <w:rPr>
                <w:rFonts w:ascii="Arial Narrow" w:hAnsi="Arial Narrow" w:cs="MS Serif"/>
                <w:b w:val="0"/>
                <w:sz w:val="16"/>
                <w:szCs w:val="20"/>
                <w:lang w:eastAsia="ar-SA"/>
              </w:rPr>
            </w:pPr>
            <w:r w:rsidRPr="00EC66D3">
              <w:rPr>
                <w:b w:val="0"/>
                <w:sz w:val="20"/>
                <w:szCs w:val="20"/>
              </w:rPr>
              <w:t>Kategoria III - inne niewielkie budynki, jak: domy letniskowe</w:t>
            </w:r>
          </w:p>
        </w:tc>
      </w:tr>
      <w:bookmarkEnd w:id="1"/>
    </w:tbl>
    <w:p w14:paraId="372D43F5" w14:textId="77777777" w:rsidR="009F6E7E" w:rsidRDefault="009F6E7E" w:rsidP="009F6E7E">
      <w:pPr>
        <w:pStyle w:val="PKNORMALNY"/>
        <w:ind w:firstLine="0"/>
        <w:rPr>
          <w:sz w:val="16"/>
        </w:rPr>
      </w:pPr>
    </w:p>
    <w:p w14:paraId="5E94D662" w14:textId="77777777" w:rsidR="00F40680" w:rsidRDefault="00F40680" w:rsidP="009F6E7E">
      <w:pPr>
        <w:pStyle w:val="PKNORMALNY"/>
        <w:ind w:firstLine="0"/>
        <w:rPr>
          <w:sz w:val="16"/>
        </w:rPr>
      </w:pPr>
    </w:p>
    <w:p w14:paraId="0EF15947" w14:textId="77777777" w:rsidR="00F40680" w:rsidRDefault="00F40680" w:rsidP="009F6E7E">
      <w:pPr>
        <w:pStyle w:val="PKNORMALNY"/>
        <w:ind w:firstLine="0"/>
        <w:rPr>
          <w:sz w:val="16"/>
        </w:rPr>
      </w:pPr>
    </w:p>
    <w:p w14:paraId="3AC98393" w14:textId="247B52FB" w:rsidR="009F6E7E" w:rsidRDefault="002413EF" w:rsidP="00345DA6">
      <w:pPr>
        <w:pStyle w:val="PKSTNUMERPROJEKTU"/>
      </w:pPr>
      <w:r>
        <w:rPr>
          <w:rStyle w:val="PKSTNUMERPROJEKTUZnak"/>
          <w:b/>
        </w:rPr>
        <w:t>1</w:t>
      </w:r>
      <w:r w:rsidR="00EC66D3">
        <w:rPr>
          <w:rStyle w:val="PKSTNUMERPROJEKTUZnak"/>
          <w:b/>
        </w:rPr>
        <w:t>39</w:t>
      </w:r>
      <w:r w:rsidR="009F6E7E" w:rsidRPr="003564C9">
        <w:t>_</w:t>
      </w:r>
      <w:r w:rsidR="00345DA6">
        <w:t>PB</w:t>
      </w:r>
    </w:p>
    <w:p w14:paraId="5FC97910" w14:textId="77777777" w:rsidR="00F40680" w:rsidRPr="003564C9" w:rsidRDefault="00F40680" w:rsidP="009F6E7E">
      <w:pPr>
        <w:pStyle w:val="PKSTNUMERPROJEKTU"/>
      </w:pP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484"/>
        <w:gridCol w:w="3402"/>
        <w:gridCol w:w="1493"/>
        <w:gridCol w:w="917"/>
        <w:gridCol w:w="853"/>
      </w:tblGrid>
      <w:tr w:rsidR="00E71CF0" w:rsidRPr="00505ACD" w14:paraId="0B606A91" w14:textId="77777777" w:rsidTr="004F01EC">
        <w:trPr>
          <w:trHeight w:val="794"/>
          <w:jc w:val="center"/>
        </w:trPr>
        <w:tc>
          <w:tcPr>
            <w:tcW w:w="1630" w:type="dxa"/>
            <w:shd w:val="clear" w:color="auto" w:fill="F2F2F2"/>
            <w:vAlign w:val="center"/>
          </w:tcPr>
          <w:p w14:paraId="4F3652C6" w14:textId="77777777" w:rsidR="00E71CF0" w:rsidRPr="00707378" w:rsidRDefault="00E71CF0" w:rsidP="008D4B34">
            <w:pPr>
              <w:snapToGrid w:val="0"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FUNKCJA</w:t>
            </w:r>
          </w:p>
        </w:tc>
        <w:tc>
          <w:tcPr>
            <w:tcW w:w="1484" w:type="dxa"/>
            <w:shd w:val="clear" w:color="auto" w:fill="F2F2F2"/>
            <w:vAlign w:val="center"/>
          </w:tcPr>
          <w:p w14:paraId="72124859" w14:textId="77777777" w:rsidR="00E71CF0" w:rsidRPr="00707378" w:rsidRDefault="00E71CF0" w:rsidP="008D4B34">
            <w:pPr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426E770B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SPECJALNOŚĆ I NUMER UPRAWNIEŃ</w:t>
            </w:r>
          </w:p>
        </w:tc>
        <w:tc>
          <w:tcPr>
            <w:tcW w:w="1493" w:type="dxa"/>
            <w:shd w:val="clear" w:color="auto" w:fill="F2F2F2"/>
            <w:vAlign w:val="center"/>
          </w:tcPr>
          <w:p w14:paraId="22D9AC73" w14:textId="77777777" w:rsidR="00707378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ZAKRES</w:t>
            </w:r>
          </w:p>
          <w:p w14:paraId="13B98E3F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OPRACOWANIA</w:t>
            </w:r>
          </w:p>
        </w:tc>
        <w:tc>
          <w:tcPr>
            <w:tcW w:w="917" w:type="dxa"/>
            <w:shd w:val="clear" w:color="auto" w:fill="F2F2F2"/>
            <w:vAlign w:val="center"/>
          </w:tcPr>
          <w:p w14:paraId="5092D1E4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DATA</w:t>
            </w:r>
          </w:p>
        </w:tc>
        <w:tc>
          <w:tcPr>
            <w:tcW w:w="853" w:type="dxa"/>
            <w:shd w:val="clear" w:color="auto" w:fill="F2F2F2"/>
            <w:vAlign w:val="center"/>
          </w:tcPr>
          <w:p w14:paraId="2B8AEADA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PODPIS</w:t>
            </w:r>
          </w:p>
        </w:tc>
      </w:tr>
      <w:tr w:rsidR="00E71CF0" w:rsidRPr="00505ACD" w14:paraId="13881A32" w14:textId="77777777" w:rsidTr="004F01EC">
        <w:trPr>
          <w:trHeight w:val="1104"/>
          <w:jc w:val="center"/>
        </w:trPr>
        <w:tc>
          <w:tcPr>
            <w:tcW w:w="1630" w:type="dxa"/>
            <w:shd w:val="clear" w:color="auto" w:fill="auto"/>
            <w:vAlign w:val="center"/>
          </w:tcPr>
          <w:p w14:paraId="0CE4E717" w14:textId="77777777" w:rsidR="00E71CF0" w:rsidRPr="00F80FC5" w:rsidRDefault="00E71CF0" w:rsidP="008D4B3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7378">
              <w:rPr>
                <w:rFonts w:ascii="Arial" w:hAnsi="Arial" w:cs="Arial"/>
                <w:b/>
                <w:sz w:val="16"/>
                <w:szCs w:val="16"/>
              </w:rPr>
              <w:t>PROJEKTANT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482097D" w14:textId="77777777" w:rsidR="00E71CF0" w:rsidRPr="00707378" w:rsidRDefault="00E71CF0" w:rsidP="008D4B34">
            <w:pPr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80FC5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mgr</w:t>
            </w:r>
            <w:r w:rsidRPr="00707378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inż. arch. </w:t>
            </w:r>
          </w:p>
          <w:p w14:paraId="4BB2D9B9" w14:textId="6B45A14D" w:rsidR="00E71CF0" w:rsidRPr="00707378" w:rsidRDefault="002F71D7" w:rsidP="008D4B34">
            <w:pPr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Olga Pawłowska</w:t>
            </w:r>
          </w:p>
        </w:tc>
        <w:tc>
          <w:tcPr>
            <w:tcW w:w="3402" w:type="dxa"/>
            <w:vAlign w:val="center"/>
          </w:tcPr>
          <w:p w14:paraId="5D231BD8" w14:textId="77777777" w:rsidR="004F01EC" w:rsidRDefault="004F01EC" w:rsidP="004F01E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1EC">
              <w:rPr>
                <w:rFonts w:ascii="Arial" w:hAnsi="Arial" w:cs="Arial"/>
                <w:sz w:val="16"/>
                <w:szCs w:val="16"/>
              </w:rPr>
              <w:t>431/SWOKK/2022; Ewid. nr SW/0334</w:t>
            </w:r>
          </w:p>
          <w:p w14:paraId="623643E3" w14:textId="4EDF072D" w:rsidR="00E71CF0" w:rsidRPr="00707378" w:rsidRDefault="00E71CF0" w:rsidP="004F01E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F01EC">
              <w:rPr>
                <w:rFonts w:ascii="Arial" w:hAnsi="Arial" w:cs="Arial"/>
                <w:sz w:val="16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1493" w:type="dxa"/>
            <w:vAlign w:val="center"/>
          </w:tcPr>
          <w:p w14:paraId="56D74D6E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7378">
              <w:rPr>
                <w:rFonts w:ascii="Arial" w:hAnsi="Arial" w:cs="Arial"/>
                <w:sz w:val="16"/>
                <w:szCs w:val="16"/>
              </w:rPr>
              <w:t xml:space="preserve">ARCHITEKTURA </w:t>
            </w:r>
          </w:p>
          <w:p w14:paraId="1CC2595E" w14:textId="77777777" w:rsidR="00E71CF0" w:rsidRPr="00707378" w:rsidRDefault="00E71CF0" w:rsidP="008D4B3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 Narrow" w:hAnsi="Arial Narrow" w:cs="Arial"/>
              <w:sz w:val="18"/>
              <w:szCs w:val="18"/>
            </w:rPr>
            <w:alias w:val="Data"/>
            <w:tag w:val=""/>
            <w:id w:val="-1762678088"/>
            <w:placeholder>
              <w:docPart w:val="07FF1D2052304D8AB615B4AEF0BE4B39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2-10-14T00:00:00Z">
              <w:dateFormat w:val="MMMM 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917" w:type="dxa"/>
                <w:shd w:val="clear" w:color="auto" w:fill="auto"/>
                <w:vAlign w:val="center"/>
              </w:tcPr>
              <w:p w14:paraId="66EB2DE8" w14:textId="1C4B58A6" w:rsidR="00E71CF0" w:rsidRPr="003E5179" w:rsidRDefault="004F01EC" w:rsidP="008D4B34">
                <w:pPr>
                  <w:spacing w:after="0"/>
                  <w:jc w:val="center"/>
                  <w:rPr>
                    <w:rFonts w:ascii="Arial Narrow" w:hAnsi="Arial Narrow" w:cs="Arial"/>
                    <w:sz w:val="16"/>
                    <w:szCs w:val="16"/>
                  </w:rPr>
                </w:pPr>
                <w:r>
                  <w:rPr>
                    <w:rFonts w:ascii="Arial Narrow" w:hAnsi="Arial Narrow" w:cs="Arial"/>
                    <w:sz w:val="18"/>
                    <w:szCs w:val="18"/>
                  </w:rPr>
                  <w:t>październik 2022</w:t>
                </w:r>
              </w:p>
            </w:tc>
          </w:sdtContent>
        </w:sdt>
        <w:tc>
          <w:tcPr>
            <w:tcW w:w="853" w:type="dxa"/>
            <w:vAlign w:val="center"/>
          </w:tcPr>
          <w:p w14:paraId="674D176A" w14:textId="77777777" w:rsidR="00E71CF0" w:rsidRPr="00707378" w:rsidRDefault="00E71CF0" w:rsidP="008D4B34">
            <w:pPr>
              <w:spacing w:after="0"/>
              <w:ind w:firstLine="36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2FC410D" w14:textId="77777777" w:rsidR="009F6E7E" w:rsidRDefault="009F6E7E" w:rsidP="009F6E7E">
      <w:pPr>
        <w:pStyle w:val="PKNORMALNY"/>
        <w:rPr>
          <w:sz w:val="16"/>
          <w:szCs w:val="16"/>
        </w:rPr>
      </w:pPr>
    </w:p>
    <w:p w14:paraId="2258326B" w14:textId="77777777" w:rsidR="00A958E9" w:rsidRDefault="00A958E9" w:rsidP="009F6E7E">
      <w:pPr>
        <w:pStyle w:val="PKNORMALNY"/>
        <w:rPr>
          <w:sz w:val="16"/>
          <w:szCs w:val="16"/>
        </w:rPr>
      </w:pPr>
    </w:p>
    <w:p w14:paraId="2C92EA2C" w14:textId="427AF606" w:rsidR="00A958E9" w:rsidRDefault="00A958E9" w:rsidP="009F6E7E">
      <w:pPr>
        <w:pStyle w:val="PKNORMALNY"/>
        <w:rPr>
          <w:sz w:val="16"/>
          <w:szCs w:val="16"/>
        </w:rPr>
      </w:pPr>
    </w:p>
    <w:p w14:paraId="023D1C4D" w14:textId="7D735A76" w:rsidR="00B85F52" w:rsidRDefault="00B85F52" w:rsidP="009F6E7E">
      <w:pPr>
        <w:pStyle w:val="PKNORMALNY"/>
        <w:rPr>
          <w:sz w:val="16"/>
          <w:szCs w:val="16"/>
        </w:rPr>
      </w:pPr>
    </w:p>
    <w:p w14:paraId="4D624C51" w14:textId="4F169C1D" w:rsidR="00B85F52" w:rsidRDefault="00B85F52" w:rsidP="009F6E7E">
      <w:pPr>
        <w:pStyle w:val="PKNORMALNY"/>
        <w:rPr>
          <w:sz w:val="16"/>
          <w:szCs w:val="16"/>
        </w:rPr>
      </w:pPr>
    </w:p>
    <w:p w14:paraId="316FD276" w14:textId="29E9CF1C" w:rsidR="00B85F52" w:rsidRDefault="00B85F52" w:rsidP="009F6E7E">
      <w:pPr>
        <w:pStyle w:val="PKNORMALNY"/>
        <w:rPr>
          <w:sz w:val="16"/>
          <w:szCs w:val="16"/>
        </w:rPr>
      </w:pPr>
    </w:p>
    <w:p w14:paraId="09BB41A3" w14:textId="6FD1C33C" w:rsidR="00B85F52" w:rsidRDefault="00B85F52" w:rsidP="009F6E7E">
      <w:pPr>
        <w:pStyle w:val="PKNORMALNY"/>
        <w:rPr>
          <w:sz w:val="16"/>
          <w:szCs w:val="16"/>
        </w:rPr>
      </w:pPr>
    </w:p>
    <w:p w14:paraId="5D3BB767" w14:textId="56F7C5C1" w:rsidR="00B85F52" w:rsidRDefault="00B85F52" w:rsidP="009F6E7E">
      <w:pPr>
        <w:pStyle w:val="PKNORMALNY"/>
        <w:rPr>
          <w:sz w:val="16"/>
          <w:szCs w:val="16"/>
        </w:rPr>
      </w:pPr>
    </w:p>
    <w:p w14:paraId="7A6A670F" w14:textId="5F00A481" w:rsidR="00B85F52" w:rsidRDefault="00B85F52" w:rsidP="009F6E7E">
      <w:pPr>
        <w:pStyle w:val="PKNORMALNY"/>
        <w:rPr>
          <w:sz w:val="16"/>
          <w:szCs w:val="16"/>
        </w:rPr>
      </w:pPr>
    </w:p>
    <w:p w14:paraId="36B3E505" w14:textId="2E65C9D5" w:rsidR="00B85F52" w:rsidRDefault="00B85F52" w:rsidP="009F6E7E">
      <w:pPr>
        <w:pStyle w:val="PKNORMALNY"/>
        <w:rPr>
          <w:sz w:val="16"/>
          <w:szCs w:val="16"/>
        </w:rPr>
      </w:pPr>
    </w:p>
    <w:p w14:paraId="11FCC221" w14:textId="28B025FC" w:rsidR="00B85F52" w:rsidRDefault="00B85F52" w:rsidP="009F6E7E">
      <w:pPr>
        <w:pStyle w:val="PKNORMALNY"/>
        <w:rPr>
          <w:sz w:val="16"/>
          <w:szCs w:val="16"/>
        </w:rPr>
      </w:pPr>
    </w:p>
    <w:p w14:paraId="08ADFEA8" w14:textId="160F18CC" w:rsidR="00B85F52" w:rsidRDefault="00B85F52" w:rsidP="009F6E7E">
      <w:pPr>
        <w:pStyle w:val="PKNORMALNY"/>
        <w:rPr>
          <w:sz w:val="16"/>
          <w:szCs w:val="16"/>
        </w:rPr>
      </w:pPr>
    </w:p>
    <w:p w14:paraId="5C371290" w14:textId="47D010F4" w:rsidR="00B85F52" w:rsidRDefault="00B85F52" w:rsidP="009F6E7E">
      <w:pPr>
        <w:pStyle w:val="PKNORMALNY"/>
        <w:rPr>
          <w:sz w:val="16"/>
          <w:szCs w:val="16"/>
        </w:rPr>
      </w:pPr>
    </w:p>
    <w:p w14:paraId="14273709" w14:textId="3F77184E" w:rsidR="00B85F52" w:rsidRDefault="00B85F52" w:rsidP="009F6E7E">
      <w:pPr>
        <w:pStyle w:val="PKNORMALNY"/>
        <w:rPr>
          <w:sz w:val="16"/>
          <w:szCs w:val="16"/>
        </w:rPr>
      </w:pPr>
    </w:p>
    <w:p w14:paraId="56EC3F7A" w14:textId="404C0EAD" w:rsidR="00B85F52" w:rsidRDefault="00B85F52" w:rsidP="009F6E7E">
      <w:pPr>
        <w:pStyle w:val="PKNORMALNY"/>
        <w:rPr>
          <w:sz w:val="16"/>
          <w:szCs w:val="16"/>
        </w:rPr>
      </w:pPr>
    </w:p>
    <w:p w14:paraId="40DBD724" w14:textId="77777777" w:rsidR="00B85F52" w:rsidRDefault="00B85F52" w:rsidP="009F6E7E">
      <w:pPr>
        <w:pStyle w:val="PKNORMALNY"/>
        <w:rPr>
          <w:sz w:val="16"/>
          <w:szCs w:val="16"/>
        </w:rPr>
      </w:pPr>
    </w:p>
    <w:p w14:paraId="1B2E666A" w14:textId="77777777" w:rsidR="00A958E9" w:rsidRDefault="00A958E9" w:rsidP="009F6E7E">
      <w:pPr>
        <w:pStyle w:val="PKNORMALNY"/>
        <w:rPr>
          <w:sz w:val="16"/>
          <w:szCs w:val="16"/>
        </w:rPr>
      </w:pPr>
    </w:p>
    <w:p w14:paraId="5E1BAE79" w14:textId="196419B1" w:rsidR="00A958E9" w:rsidRDefault="00F80FC5" w:rsidP="00F80FC5">
      <w:pPr>
        <w:pStyle w:val="PKNORMALNY"/>
        <w:tabs>
          <w:tab w:val="left" w:pos="726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14:paraId="51555B17" w14:textId="77777777" w:rsidR="00A958E9" w:rsidRDefault="00A958E9" w:rsidP="004F01EC">
      <w:pPr>
        <w:pStyle w:val="PKNORMALNY"/>
        <w:ind w:firstLine="0"/>
        <w:rPr>
          <w:sz w:val="16"/>
          <w:szCs w:val="16"/>
        </w:rPr>
      </w:pPr>
    </w:p>
    <w:p w14:paraId="0061F651" w14:textId="4EC3AF04" w:rsidR="00A958E9" w:rsidRPr="00F80FC5" w:rsidRDefault="00A958E9" w:rsidP="00F80FC5">
      <w:pPr>
        <w:pStyle w:val="PKnormalnytekst"/>
        <w:jc w:val="center"/>
      </w:pPr>
      <w:r w:rsidRPr="003847BA">
        <w:t>Radom,</w:t>
      </w:r>
      <w:r w:rsidR="00707378">
        <w:t xml:space="preserve"> </w:t>
      </w:r>
      <w:r w:rsidR="004F01EC">
        <w:t>październik</w:t>
      </w:r>
      <w:r w:rsidR="00F80FC5">
        <w:t xml:space="preserve"> </w:t>
      </w:r>
      <w:r>
        <w:t>2022</w:t>
      </w:r>
    </w:p>
    <w:p w14:paraId="4933319B" w14:textId="77777777" w:rsidR="009F6E7E" w:rsidRDefault="009F6E7E" w:rsidP="00803042">
      <w:pPr>
        <w:pStyle w:val="PKnormalnytekst"/>
        <w:jc w:val="center"/>
        <w:sectPr w:rsidR="009F6E7E" w:rsidSect="00232DEA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1418" w:right="1418" w:bottom="1418" w:left="1701" w:header="708" w:footer="708" w:gutter="0"/>
          <w:pgNumType w:start="59"/>
          <w:cols w:space="708"/>
          <w:titlePg/>
          <w:docGrid w:linePitch="299"/>
        </w:sectPr>
      </w:pPr>
    </w:p>
    <w:p w14:paraId="24567C72" w14:textId="77777777" w:rsidR="00D0449C" w:rsidRPr="00E83915" w:rsidRDefault="00D0449C" w:rsidP="00D0449C">
      <w:pPr>
        <w:pStyle w:val="PKNORMALNYBOLD"/>
      </w:pPr>
      <w:r w:rsidRPr="00E83915">
        <w:lastRenderedPageBreak/>
        <w:t>SPIS ZAWARTOŚCI OPRACOWANIA</w:t>
      </w:r>
    </w:p>
    <w:p w14:paraId="204819D6" w14:textId="78FBB896" w:rsidR="00232DEA" w:rsidRDefault="00D0449C">
      <w:pPr>
        <w:pStyle w:val="Spistreci3"/>
        <w:tabs>
          <w:tab w:val="left" w:pos="1100"/>
        </w:tabs>
        <w:rPr>
          <w:rFonts w:asciiTheme="minorHAnsi" w:eastAsiaTheme="minorEastAsia" w:hAnsiTheme="minorHAnsi" w:cstheme="minorBidi"/>
          <w:b w:val="0"/>
          <w:iCs w:val="0"/>
          <w:noProof/>
          <w:sz w:val="22"/>
          <w:szCs w:val="22"/>
          <w:lang w:eastAsia="pl-PL"/>
        </w:rPr>
      </w:pPr>
      <w:r>
        <w:rPr>
          <w:rStyle w:val="Hipercze"/>
          <w:bCs/>
          <w:iCs w:val="0"/>
          <w:caps/>
          <w:lang w:bidi="pl-PL"/>
        </w:rPr>
        <w:fldChar w:fldCharType="begin"/>
      </w:r>
      <w:r>
        <w:rPr>
          <w:rStyle w:val="Hipercze"/>
          <w:bCs/>
          <w:iCs w:val="0"/>
          <w:caps/>
          <w:lang w:bidi="pl-PL"/>
        </w:rPr>
        <w:instrText xml:space="preserve"> TOC \o "1-4" \h \z \u </w:instrText>
      </w:r>
      <w:r>
        <w:rPr>
          <w:rStyle w:val="Hipercze"/>
          <w:bCs/>
          <w:iCs w:val="0"/>
          <w:caps/>
          <w:lang w:bidi="pl-PL"/>
        </w:rPr>
        <w:fldChar w:fldCharType="separate"/>
      </w:r>
      <w:hyperlink w:anchor="_Toc121131739" w:history="1">
        <w:r w:rsidR="00232DEA" w:rsidRPr="004767F5">
          <w:rPr>
            <w:rStyle w:val="Hipercze"/>
            <w:noProof/>
            <w:lang w:bidi="pl-PL"/>
          </w:rPr>
          <w:t>II.</w:t>
        </w:r>
        <w:r w:rsidR="00232DEA">
          <w:rPr>
            <w:rFonts w:asciiTheme="minorHAnsi" w:eastAsiaTheme="minorEastAsia" w:hAnsiTheme="minorHAnsi" w:cstheme="minorBidi"/>
            <w:b w:val="0"/>
            <w:iCs w:val="0"/>
            <w:noProof/>
            <w:sz w:val="22"/>
            <w:szCs w:val="22"/>
            <w:lang w:eastAsia="pl-PL"/>
          </w:rPr>
          <w:tab/>
        </w:r>
        <w:r w:rsidR="00232DEA" w:rsidRPr="004767F5">
          <w:rPr>
            <w:rStyle w:val="Hipercze"/>
            <w:noProof/>
            <w:lang w:bidi="pl-PL"/>
          </w:rPr>
          <w:t>INWENTARYZACJA</w:t>
        </w:r>
        <w:r w:rsidR="00232DEA">
          <w:rPr>
            <w:noProof/>
            <w:webHidden/>
          </w:rPr>
          <w:tab/>
        </w:r>
        <w:r w:rsidR="00232DEA">
          <w:rPr>
            <w:noProof/>
            <w:webHidden/>
          </w:rPr>
          <w:fldChar w:fldCharType="begin"/>
        </w:r>
        <w:r w:rsidR="00232DEA">
          <w:rPr>
            <w:noProof/>
            <w:webHidden/>
          </w:rPr>
          <w:instrText xml:space="preserve"> PAGEREF _Toc121131739 \h </w:instrText>
        </w:r>
        <w:r w:rsidR="00232DEA">
          <w:rPr>
            <w:noProof/>
            <w:webHidden/>
          </w:rPr>
        </w:r>
        <w:r w:rsidR="00232DEA">
          <w:rPr>
            <w:noProof/>
            <w:webHidden/>
          </w:rPr>
          <w:fldChar w:fldCharType="separate"/>
        </w:r>
        <w:r w:rsidR="00BE35AA">
          <w:rPr>
            <w:noProof/>
            <w:webHidden/>
          </w:rPr>
          <w:t>59</w:t>
        </w:r>
        <w:r w:rsidR="00232DEA">
          <w:rPr>
            <w:noProof/>
            <w:webHidden/>
          </w:rPr>
          <w:fldChar w:fldCharType="end"/>
        </w:r>
      </w:hyperlink>
    </w:p>
    <w:p w14:paraId="0913E144" w14:textId="4592E3B7" w:rsidR="00232DEA" w:rsidRDefault="00232DEA">
      <w:pPr>
        <w:pStyle w:val="Spistreci3"/>
        <w:rPr>
          <w:rFonts w:asciiTheme="minorHAnsi" w:eastAsiaTheme="minorEastAsia" w:hAnsiTheme="minorHAnsi" w:cstheme="minorBidi"/>
          <w:b w:val="0"/>
          <w:iCs w:val="0"/>
          <w:noProof/>
          <w:sz w:val="22"/>
          <w:szCs w:val="22"/>
          <w:lang w:eastAsia="pl-PL"/>
        </w:rPr>
      </w:pPr>
      <w:hyperlink w:anchor="_Toc121131740" w:history="1">
        <w:r w:rsidRPr="004767F5">
          <w:rPr>
            <w:rStyle w:val="Hipercze"/>
            <w:noProof/>
            <w:lang w:bidi="pl-PL"/>
          </w:rPr>
          <w:t>OPIS DO INWENTARYZACJI BUDOWLANEJ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_Toc121131740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35AA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5AB59BDC" w14:textId="62AABD38" w:rsidR="00232DEA" w:rsidRDefault="00232DE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121131741" w:history="1">
        <w:r w:rsidRPr="004767F5">
          <w:rPr>
            <w:rStyle w:val="Hipercze"/>
            <w:noProof/>
          </w:rPr>
          <w:t>1. PRZEDMIOT I ZAKRES OPRACOWANIA.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_Toc121131741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35AA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4291C92" w14:textId="216E898F" w:rsidR="00232DEA" w:rsidRDefault="00232DE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121131742" w:history="1">
        <w:r w:rsidRPr="004767F5">
          <w:rPr>
            <w:rStyle w:val="Hipercze"/>
            <w:rFonts w:eastAsia="Tahoma-Bold"/>
            <w:noProof/>
          </w:rPr>
          <w:t>2. OPIS OGÓLNY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_Toc121131742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35AA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3839B1C1" w14:textId="1C2C14AF" w:rsidR="00232DEA" w:rsidRDefault="00232DEA">
      <w:pPr>
        <w:pStyle w:val="Spistreci3"/>
        <w:rPr>
          <w:rFonts w:asciiTheme="minorHAnsi" w:eastAsiaTheme="minorEastAsia" w:hAnsiTheme="minorHAnsi" w:cstheme="minorBidi"/>
          <w:b w:val="0"/>
          <w:iCs w:val="0"/>
          <w:noProof/>
          <w:sz w:val="22"/>
          <w:szCs w:val="22"/>
          <w:lang w:eastAsia="pl-PL"/>
        </w:rPr>
      </w:pPr>
      <w:hyperlink w:anchor="_Toc121131743" w:history="1">
        <w:r w:rsidRPr="004767F5">
          <w:rPr>
            <w:rStyle w:val="Hipercze"/>
            <w:noProof/>
            <w:lang w:bidi="pl-PL"/>
          </w:rPr>
          <w:t>CZĘŚĆ GRAFICZNA - INWENTARYZACJA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_Toc121131743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35AA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CCA3D59" w14:textId="1865131B" w:rsidR="00EE48C5" w:rsidRDefault="00D0449C" w:rsidP="00D0449C">
      <w:pPr>
        <w:rPr>
          <w:b/>
          <w:bCs/>
        </w:rPr>
      </w:pPr>
      <w:r>
        <w:rPr>
          <w:rStyle w:val="Hipercze"/>
          <w:rFonts w:ascii="Calibri" w:hAnsi="Calibri"/>
          <w:bCs/>
          <w:iCs/>
          <w:caps/>
          <w:lang w:bidi="pl-PL"/>
        </w:rPr>
        <w:fldChar w:fldCharType="end"/>
      </w:r>
    </w:p>
    <w:p w14:paraId="25A06B9B" w14:textId="77777777" w:rsidR="00EE48C5" w:rsidRPr="00933EA8" w:rsidRDefault="00EE48C5" w:rsidP="00EE48C5">
      <w:pPr>
        <w:pStyle w:val="Spistreci3"/>
        <w:rPr>
          <w:rStyle w:val="Hipercze"/>
          <w:rFonts w:cs="Arial"/>
          <w:color w:val="auto"/>
          <w:sz w:val="20"/>
          <w:u w:val="none"/>
        </w:rPr>
      </w:pPr>
      <w:r w:rsidRPr="00933EA8">
        <w:rPr>
          <w:rStyle w:val="Hipercze"/>
          <w:rFonts w:cs="Arial"/>
          <w:color w:val="auto"/>
          <w:sz w:val="20"/>
          <w:u w:val="none"/>
        </w:rPr>
        <w:t>SPIS RYSUNKÓW:</w:t>
      </w:r>
    </w:p>
    <w:p w14:paraId="0AEE3C97" w14:textId="5E830503" w:rsidR="00111795" w:rsidRPr="00933EA8" w:rsidRDefault="005B585A" w:rsidP="00111795">
      <w:pPr>
        <w:ind w:left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INWENTARYZACJA</w:t>
      </w:r>
    </w:p>
    <w:tbl>
      <w:tblPr>
        <w:tblW w:w="8545" w:type="dxa"/>
        <w:tblInd w:w="386" w:type="dxa"/>
        <w:tblLayout w:type="fixed"/>
        <w:tblCellMar>
          <w:left w:w="102" w:type="dxa"/>
          <w:right w:w="40" w:type="dxa"/>
        </w:tblCellMar>
        <w:tblLook w:val="04A0" w:firstRow="1" w:lastRow="0" w:firstColumn="1" w:lastColumn="0" w:noHBand="0" w:noVBand="1"/>
      </w:tblPr>
      <w:tblGrid>
        <w:gridCol w:w="1134"/>
        <w:gridCol w:w="850"/>
        <w:gridCol w:w="5397"/>
        <w:gridCol w:w="1164"/>
      </w:tblGrid>
      <w:tr w:rsidR="00111795" w:rsidRPr="00933EA8" w14:paraId="5D1EA2C4" w14:textId="77777777" w:rsidTr="006B51A6">
        <w:tc>
          <w:tcPr>
            <w:tcW w:w="1134" w:type="dxa"/>
            <w:shd w:val="clear" w:color="auto" w:fill="auto"/>
            <w:vAlign w:val="center"/>
          </w:tcPr>
          <w:p w14:paraId="709722F3" w14:textId="23AE021F" w:rsidR="00111795" w:rsidRPr="00933EA8" w:rsidRDefault="00111795" w:rsidP="00036BD4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345DA6">
              <w:rPr>
                <w:rFonts w:cs="Arial"/>
                <w:sz w:val="20"/>
              </w:rPr>
              <w:t>9</w:t>
            </w:r>
            <w:r w:rsidRPr="00933EA8">
              <w:rPr>
                <w:rFonts w:cs="Arial"/>
                <w:sz w:val="20"/>
              </w:rPr>
              <w:t>_</w:t>
            </w:r>
            <w:r w:rsidR="005B585A">
              <w:rPr>
                <w:rFonts w:cs="Arial"/>
                <w:sz w:val="20"/>
              </w:rPr>
              <w:t>INW</w:t>
            </w:r>
            <w:r w:rsidRPr="00933EA8">
              <w:rPr>
                <w:rFonts w:cs="Arial"/>
                <w:sz w:val="20"/>
              </w:rPr>
              <w:t>_</w:t>
            </w:r>
          </w:p>
        </w:tc>
        <w:tc>
          <w:tcPr>
            <w:tcW w:w="850" w:type="dxa"/>
            <w:vAlign w:val="center"/>
          </w:tcPr>
          <w:p w14:paraId="7124CA06" w14:textId="0C8DE87F" w:rsidR="00111795" w:rsidRPr="00933EA8" w:rsidRDefault="00111795" w:rsidP="00036BD4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  <w:r w:rsidR="005B585A">
              <w:rPr>
                <w:rFonts w:cs="Arial"/>
                <w:sz w:val="20"/>
              </w:rPr>
              <w:t>5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2B672ADD" w14:textId="5E99D8BA" w:rsidR="00111795" w:rsidRPr="00933EA8" w:rsidRDefault="007E4555" w:rsidP="00036BD4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RZUT PARTERU 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FE41C4E" w14:textId="77777777" w:rsidR="00111795" w:rsidRPr="00933EA8" w:rsidRDefault="00111795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  <w:tr w:rsidR="007E4555" w:rsidRPr="00933EA8" w14:paraId="7D40CBAD" w14:textId="77777777" w:rsidTr="006B51A6">
        <w:tc>
          <w:tcPr>
            <w:tcW w:w="1134" w:type="dxa"/>
            <w:shd w:val="clear" w:color="auto" w:fill="auto"/>
            <w:vAlign w:val="center"/>
          </w:tcPr>
          <w:p w14:paraId="7B572F83" w14:textId="7663DFF5" w:rsidR="007E4555" w:rsidRDefault="007E4555" w:rsidP="00036BD4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345DA6">
              <w:rPr>
                <w:rFonts w:cs="Arial"/>
                <w:sz w:val="20"/>
              </w:rPr>
              <w:t>9</w:t>
            </w:r>
            <w:r>
              <w:rPr>
                <w:rFonts w:cs="Arial"/>
                <w:sz w:val="20"/>
              </w:rPr>
              <w:t>_</w:t>
            </w:r>
            <w:r w:rsidR="005B585A">
              <w:rPr>
                <w:rFonts w:cs="Arial"/>
                <w:sz w:val="20"/>
              </w:rPr>
              <w:t>INW</w:t>
            </w:r>
            <w:r>
              <w:rPr>
                <w:rFonts w:cs="Arial"/>
                <w:sz w:val="20"/>
              </w:rPr>
              <w:t>_</w:t>
            </w:r>
          </w:p>
        </w:tc>
        <w:tc>
          <w:tcPr>
            <w:tcW w:w="850" w:type="dxa"/>
            <w:vAlign w:val="center"/>
          </w:tcPr>
          <w:p w14:paraId="5AC6AD86" w14:textId="72037C67" w:rsidR="007E4555" w:rsidRDefault="007E4555" w:rsidP="00036BD4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  <w:r w:rsidR="005B585A">
              <w:rPr>
                <w:rFonts w:cs="Arial"/>
                <w:sz w:val="20"/>
              </w:rPr>
              <w:t>06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12FBCE1E" w14:textId="536659F7" w:rsidR="007E4555" w:rsidRDefault="00345DA6" w:rsidP="00036BD4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RZUT </w:t>
            </w:r>
            <w:r w:rsidR="005B585A">
              <w:rPr>
                <w:rFonts w:cs="Arial"/>
                <w:sz w:val="20"/>
              </w:rPr>
              <w:t>WIĘŹBY DACHOWEJ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11EFF9B" w14:textId="77777777" w:rsidR="007E4555" w:rsidRPr="00933EA8" w:rsidRDefault="007E4555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  <w:tr w:rsidR="007E4555" w:rsidRPr="00933EA8" w14:paraId="780D078C" w14:textId="77777777" w:rsidTr="006B51A6">
        <w:tc>
          <w:tcPr>
            <w:tcW w:w="1134" w:type="dxa"/>
            <w:shd w:val="clear" w:color="auto" w:fill="auto"/>
            <w:vAlign w:val="center"/>
          </w:tcPr>
          <w:p w14:paraId="39D29B0B" w14:textId="66AE63D9" w:rsidR="007E4555" w:rsidRDefault="007E4555" w:rsidP="00036BD4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345DA6">
              <w:rPr>
                <w:rFonts w:cs="Arial"/>
                <w:sz w:val="20"/>
              </w:rPr>
              <w:t>9</w:t>
            </w:r>
            <w:r>
              <w:rPr>
                <w:rFonts w:cs="Arial"/>
                <w:sz w:val="20"/>
              </w:rPr>
              <w:t>_</w:t>
            </w:r>
            <w:r w:rsidR="005B585A">
              <w:rPr>
                <w:rFonts w:cs="Arial"/>
                <w:sz w:val="20"/>
              </w:rPr>
              <w:t>INW</w:t>
            </w:r>
            <w:r>
              <w:rPr>
                <w:rFonts w:cs="Arial"/>
                <w:sz w:val="20"/>
              </w:rPr>
              <w:t>_</w:t>
            </w:r>
          </w:p>
        </w:tc>
        <w:tc>
          <w:tcPr>
            <w:tcW w:w="850" w:type="dxa"/>
            <w:vAlign w:val="center"/>
          </w:tcPr>
          <w:p w14:paraId="5F92BDC0" w14:textId="45A07283" w:rsidR="007E4555" w:rsidRDefault="007E4555" w:rsidP="00036BD4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  <w:r w:rsidR="005B585A">
              <w:rPr>
                <w:rFonts w:cs="Arial"/>
                <w:sz w:val="20"/>
              </w:rPr>
              <w:t>7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1B8656E7" w14:textId="43C315BA" w:rsidR="007E4555" w:rsidRDefault="005B585A" w:rsidP="00036BD4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RZUT DACHU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BC0A1D4" w14:textId="77777777" w:rsidR="007E4555" w:rsidRPr="00933EA8" w:rsidRDefault="007E4555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  <w:tr w:rsidR="00345DA6" w:rsidRPr="00933EA8" w14:paraId="53F76BDE" w14:textId="77777777" w:rsidTr="006B51A6">
        <w:tc>
          <w:tcPr>
            <w:tcW w:w="1134" w:type="dxa"/>
            <w:shd w:val="clear" w:color="auto" w:fill="auto"/>
            <w:vAlign w:val="center"/>
          </w:tcPr>
          <w:p w14:paraId="342D0D9C" w14:textId="650137DD" w:rsidR="00345DA6" w:rsidRDefault="00345DA6" w:rsidP="00345DA6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139_</w:t>
            </w:r>
            <w:r w:rsidR="005B585A">
              <w:rPr>
                <w:rFonts w:cs="Arial"/>
                <w:sz w:val="20"/>
              </w:rPr>
              <w:t>INW</w:t>
            </w:r>
            <w:r>
              <w:rPr>
                <w:rFonts w:cs="Arial"/>
                <w:sz w:val="20"/>
              </w:rPr>
              <w:t>_</w:t>
            </w:r>
          </w:p>
        </w:tc>
        <w:tc>
          <w:tcPr>
            <w:tcW w:w="850" w:type="dxa"/>
            <w:vAlign w:val="center"/>
          </w:tcPr>
          <w:p w14:paraId="3F6FFBE7" w14:textId="75D6988D" w:rsidR="00345DA6" w:rsidRDefault="00345DA6" w:rsidP="00345DA6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  <w:r w:rsidR="005B585A">
              <w:rPr>
                <w:rFonts w:cs="Arial"/>
                <w:sz w:val="20"/>
              </w:rPr>
              <w:t>8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461FABC7" w14:textId="29ECA279" w:rsidR="00345DA6" w:rsidRDefault="005B585A" w:rsidP="00345DA6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PRZEKRÓJ A-A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80DC97C" w14:textId="77777777" w:rsidR="00345DA6" w:rsidRPr="00933EA8" w:rsidRDefault="00345DA6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  <w:tr w:rsidR="005B585A" w:rsidRPr="00933EA8" w14:paraId="6219A68D" w14:textId="77777777" w:rsidTr="006B51A6">
        <w:tc>
          <w:tcPr>
            <w:tcW w:w="1134" w:type="dxa"/>
            <w:shd w:val="clear" w:color="auto" w:fill="auto"/>
            <w:vAlign w:val="center"/>
          </w:tcPr>
          <w:p w14:paraId="621AA4C9" w14:textId="12F7EF14" w:rsidR="005B585A" w:rsidRDefault="005B585A" w:rsidP="005B585A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139_INW_</w:t>
            </w:r>
          </w:p>
        </w:tc>
        <w:tc>
          <w:tcPr>
            <w:tcW w:w="850" w:type="dxa"/>
            <w:vAlign w:val="center"/>
          </w:tcPr>
          <w:p w14:paraId="33309C98" w14:textId="2F731569" w:rsidR="005B585A" w:rsidRDefault="005B585A" w:rsidP="005B585A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  <w:r>
              <w:rPr>
                <w:rFonts w:cs="Arial"/>
                <w:sz w:val="20"/>
              </w:rPr>
              <w:t>9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6AF44A6F" w14:textId="696180DB" w:rsidR="005B585A" w:rsidRDefault="005B585A" w:rsidP="005B585A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ELEWACJE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8D86EA6" w14:textId="77777777" w:rsidR="005B585A" w:rsidRPr="00933EA8" w:rsidRDefault="005B585A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  <w:tr w:rsidR="005B585A" w:rsidRPr="00933EA8" w14:paraId="3FF67BC8" w14:textId="77777777" w:rsidTr="006B51A6">
        <w:tc>
          <w:tcPr>
            <w:tcW w:w="1134" w:type="dxa"/>
            <w:shd w:val="clear" w:color="auto" w:fill="auto"/>
            <w:vAlign w:val="center"/>
          </w:tcPr>
          <w:p w14:paraId="7783BF3B" w14:textId="3BC9698D" w:rsidR="005B585A" w:rsidRDefault="005B585A" w:rsidP="005B585A">
            <w:pPr>
              <w:pStyle w:val="PKMAY"/>
              <w:spacing w:line="276" w:lineRule="auto"/>
              <w:ind w:right="-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139_INW_</w:t>
            </w:r>
          </w:p>
        </w:tc>
        <w:tc>
          <w:tcPr>
            <w:tcW w:w="850" w:type="dxa"/>
            <w:vAlign w:val="center"/>
          </w:tcPr>
          <w:p w14:paraId="144C3817" w14:textId="20AF1CA5" w:rsidR="005B585A" w:rsidRDefault="005B585A" w:rsidP="005B585A">
            <w:pPr>
              <w:pStyle w:val="PKMA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4B10955C" w14:textId="5C9948FE" w:rsidR="005B585A" w:rsidRDefault="005B585A" w:rsidP="005B585A">
            <w:pPr>
              <w:pStyle w:val="PKMAY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ELEWACJE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63EBD71" w14:textId="77777777" w:rsidR="005B585A" w:rsidRPr="00933EA8" w:rsidRDefault="005B585A" w:rsidP="00232DEA">
            <w:pPr>
              <w:pStyle w:val="PKMAY"/>
              <w:numPr>
                <w:ilvl w:val="0"/>
                <w:numId w:val="61"/>
              </w:numPr>
              <w:spacing w:line="276" w:lineRule="auto"/>
              <w:jc w:val="right"/>
              <w:rPr>
                <w:rFonts w:cs="Arial"/>
                <w:sz w:val="20"/>
              </w:rPr>
            </w:pPr>
          </w:p>
        </w:tc>
      </w:tr>
    </w:tbl>
    <w:p w14:paraId="02A9B0D2" w14:textId="77777777" w:rsidR="005B585A" w:rsidRPr="005B585A" w:rsidRDefault="005B585A" w:rsidP="005B585A"/>
    <w:p w14:paraId="188B0288" w14:textId="77777777" w:rsidR="00EE48C5" w:rsidRPr="00933EA8" w:rsidRDefault="00EE48C5" w:rsidP="00EE48C5"/>
    <w:p w14:paraId="27ECD7CD" w14:textId="77777777" w:rsidR="00EE48C5" w:rsidRDefault="00EE48C5" w:rsidP="00EE48C5">
      <w:pPr>
        <w:pStyle w:val="Spistreci3"/>
        <w:rPr>
          <w:color w:val="0000FF"/>
          <w:u w:val="single"/>
        </w:rPr>
      </w:pPr>
    </w:p>
    <w:p w14:paraId="441F9662" w14:textId="77777777" w:rsidR="00BA77BE" w:rsidRPr="00BA77BE" w:rsidRDefault="00BA77BE" w:rsidP="00BA77BE"/>
    <w:p w14:paraId="192E8613" w14:textId="77777777" w:rsidR="004F01EC" w:rsidRPr="004455D6" w:rsidRDefault="004F01EC" w:rsidP="00440A48">
      <w:pPr>
        <w:pStyle w:val="PKnormalnytekst"/>
        <w:spacing w:line="276" w:lineRule="auto"/>
        <w:ind w:firstLine="0"/>
        <w:jc w:val="center"/>
      </w:pPr>
      <w:bookmarkStart w:id="2" w:name="_Toc56956972"/>
      <w:bookmarkStart w:id="3" w:name="_Toc72325288"/>
    </w:p>
    <w:p w14:paraId="47E913F5" w14:textId="77777777" w:rsidR="001E0727" w:rsidRDefault="001E0727" w:rsidP="004F01EC">
      <w:pPr>
        <w:pStyle w:val="PKNORMALNY"/>
      </w:pPr>
    </w:p>
    <w:p w14:paraId="463AA3C6" w14:textId="77777777" w:rsidR="004F01EC" w:rsidRDefault="004F01EC" w:rsidP="004F01EC">
      <w:pPr>
        <w:pStyle w:val="PKNORMALNY"/>
      </w:pPr>
    </w:p>
    <w:p w14:paraId="3D38DFE1" w14:textId="77777777" w:rsidR="00232DEA" w:rsidRDefault="00232DEA" w:rsidP="00232DEA">
      <w:pPr>
        <w:jc w:val="center"/>
        <w:rPr>
          <w:rFonts w:ascii="Arial" w:hAnsi="Arial" w:cs="Times New Roman"/>
          <w:sz w:val="20"/>
        </w:rPr>
      </w:pPr>
    </w:p>
    <w:p w14:paraId="6DA4E520" w14:textId="63FC59FE" w:rsidR="00232DEA" w:rsidRPr="00232DEA" w:rsidRDefault="00232DEA" w:rsidP="00232DEA">
      <w:pPr>
        <w:tabs>
          <w:tab w:val="center" w:pos="4394"/>
        </w:tabs>
        <w:sectPr w:rsidR="00232DEA" w:rsidRPr="00232DEA" w:rsidSect="008C5C1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39" w:code="9"/>
          <w:pgMar w:top="1418" w:right="1418" w:bottom="1418" w:left="1701" w:header="709" w:footer="493" w:gutter="0"/>
          <w:cols w:space="708"/>
          <w:titlePg/>
          <w:docGrid w:linePitch="299"/>
        </w:sectPr>
      </w:pPr>
      <w:r>
        <w:tab/>
      </w:r>
    </w:p>
    <w:p w14:paraId="2544BDB0" w14:textId="77777777" w:rsidR="005B585A" w:rsidRDefault="005B585A" w:rsidP="005B585A">
      <w:pPr>
        <w:pStyle w:val="PKNAGWEK11"/>
      </w:pPr>
      <w:bookmarkStart w:id="4" w:name="_Toc98846495"/>
      <w:bookmarkStart w:id="5" w:name="_Toc121131740"/>
      <w:bookmarkEnd w:id="2"/>
      <w:bookmarkEnd w:id="3"/>
      <w:r w:rsidRPr="00B10852">
        <w:lastRenderedPageBreak/>
        <w:t xml:space="preserve">OPIS </w:t>
      </w:r>
      <w:r>
        <w:t>DO INWENTARYZACJI BUDOWLANEJ</w:t>
      </w:r>
      <w:bookmarkEnd w:id="4"/>
      <w:bookmarkEnd w:id="5"/>
    </w:p>
    <w:p w14:paraId="592DCB79" w14:textId="77777777" w:rsidR="005B585A" w:rsidRPr="001D166B" w:rsidRDefault="005B585A" w:rsidP="005B585A">
      <w:pPr>
        <w:pStyle w:val="PKNAGWEK20"/>
        <w:numPr>
          <w:ilvl w:val="0"/>
          <w:numId w:val="29"/>
        </w:numPr>
        <w:ind w:left="644"/>
      </w:pPr>
      <w:bookmarkStart w:id="6" w:name="_Toc93907387"/>
      <w:bookmarkStart w:id="7" w:name="_Toc98846496"/>
      <w:bookmarkStart w:id="8" w:name="_Toc121131741"/>
      <w:r>
        <w:t>PRZEDMIOT</w:t>
      </w:r>
      <w:r w:rsidRPr="001D166B">
        <w:t xml:space="preserve"> I ZAKRES OPRACOWANIA.</w:t>
      </w:r>
      <w:bookmarkEnd w:id="6"/>
      <w:bookmarkEnd w:id="7"/>
      <w:bookmarkEnd w:id="8"/>
    </w:p>
    <w:p w14:paraId="4CE3C62F" w14:textId="20439121" w:rsidR="005B585A" w:rsidRPr="00E871FC" w:rsidRDefault="005B585A" w:rsidP="005B585A">
      <w:pPr>
        <w:pStyle w:val="PKNORMALNY"/>
      </w:pPr>
      <w:r w:rsidRPr="00AF5D1A">
        <w:t>Przedmiotem inwestycji jest:</w:t>
      </w:r>
      <w:r w:rsidR="00203883" w:rsidRPr="00203883">
        <w:rPr>
          <w:rStyle w:val="PKSTTABELADANE1Znak"/>
          <w:b w:val="0"/>
          <w:bCs/>
        </w:rPr>
        <w:t xml:space="preserve"> </w:t>
      </w:r>
      <w:r w:rsidR="00203883">
        <w:rPr>
          <w:rStyle w:val="PKSTTABELADANE1Znak"/>
          <w:b w:val="0"/>
          <w:bCs/>
        </w:rPr>
        <w:t>Z</w:t>
      </w:r>
      <w:r w:rsidR="00203883" w:rsidRPr="00203883">
        <w:rPr>
          <w:rStyle w:val="PKSTTABELADANE1Znak"/>
          <w:b w:val="0"/>
          <w:bCs/>
        </w:rPr>
        <w:t>MIANA SPOSOBU UŻYTKOWANIA BUDYNKU MIESZKALNEGO NA BUDYNEK ŚWIETLICY WIEJSKIEJ WRAZ Z JEGO ROZBUDOWĄ I PRZEBUDOWĄ</w:t>
      </w:r>
      <w:r w:rsidR="00203883">
        <w:t>, adres inwestycji d</w:t>
      </w:r>
      <w:r w:rsidR="00203883" w:rsidRPr="00E71CF0">
        <w:t xml:space="preserve">z. nr ewid </w:t>
      </w:r>
      <w:r w:rsidR="00203883">
        <w:t>224/8</w:t>
      </w:r>
      <w:r w:rsidR="00203883" w:rsidRPr="00E71CF0">
        <w:t xml:space="preserve">, obręb </w:t>
      </w:r>
      <w:r w:rsidR="00203883">
        <w:t>WRZOSÓW</w:t>
      </w:r>
      <w:r w:rsidR="00203883" w:rsidRPr="00E71CF0">
        <w:t xml:space="preserve">, j. ewid. </w:t>
      </w:r>
      <w:r w:rsidR="00203883">
        <w:t>JEDLNIA LETNISKO</w:t>
      </w:r>
      <w:r w:rsidR="00203883">
        <w:t xml:space="preserve"> </w:t>
      </w:r>
      <w:r>
        <w:t xml:space="preserve">. Kategoria obiektu budowlanego: </w:t>
      </w:r>
      <w:r w:rsidR="00203883" w:rsidRPr="00EC66D3">
        <w:t>Kategoria III - inne niewielkie budynki, jak: domy letniskowe</w:t>
      </w:r>
      <w:r w:rsidRPr="00E871FC">
        <w:t>.</w:t>
      </w:r>
    </w:p>
    <w:p w14:paraId="5936E21F" w14:textId="03DEDE27" w:rsidR="005B585A" w:rsidRPr="001D166B" w:rsidRDefault="005B585A" w:rsidP="005B585A">
      <w:pPr>
        <w:pStyle w:val="PKnormalnytekst"/>
      </w:pPr>
      <w:r>
        <w:t>Zakresem</w:t>
      </w:r>
      <w:r w:rsidRPr="001D166B">
        <w:t xml:space="preserve"> opracowania jest </w:t>
      </w:r>
      <w:r>
        <w:t>inwentaryzacja budowlana budynku pod względem możliwości</w:t>
      </w:r>
      <w:r w:rsidR="008C36D2">
        <w:t xml:space="preserve"> zmiany sposobu użytkowania,</w:t>
      </w:r>
      <w:r>
        <w:t xml:space="preserve"> rozbudowy oraz przebudowy budynku mieszkalnego jednorodzinnego</w:t>
      </w:r>
      <w:r w:rsidR="008C36D2">
        <w:t xml:space="preserve"> na budynek świetlicy</w:t>
      </w:r>
      <w:r w:rsidRPr="00593F84">
        <w:t>.</w:t>
      </w:r>
    </w:p>
    <w:p w14:paraId="298DB26E" w14:textId="77777777" w:rsidR="005B585A" w:rsidRPr="00DB5DD2" w:rsidRDefault="005B585A" w:rsidP="005B585A">
      <w:pPr>
        <w:pStyle w:val="PKNAGWEK20"/>
        <w:numPr>
          <w:ilvl w:val="0"/>
          <w:numId w:val="29"/>
        </w:numPr>
        <w:ind w:left="644"/>
        <w:rPr>
          <w:rFonts w:eastAsia="Tahoma-Bold"/>
        </w:rPr>
      </w:pPr>
      <w:bookmarkStart w:id="9" w:name="_Toc93907388"/>
      <w:bookmarkStart w:id="10" w:name="_Toc98846497"/>
      <w:bookmarkStart w:id="11" w:name="_Toc121131742"/>
      <w:r>
        <w:rPr>
          <w:rFonts w:eastAsia="Tahoma-Bold"/>
        </w:rPr>
        <w:t>OPIS OGÓLNY</w:t>
      </w:r>
      <w:bookmarkEnd w:id="9"/>
      <w:bookmarkEnd w:id="10"/>
      <w:bookmarkEnd w:id="11"/>
    </w:p>
    <w:p w14:paraId="3C02E068" w14:textId="5A54A631" w:rsidR="005B585A" w:rsidRPr="00571D90" w:rsidRDefault="005B585A" w:rsidP="005B585A">
      <w:pPr>
        <w:pStyle w:val="PKnormalnytekst"/>
      </w:pPr>
      <w:r>
        <w:t xml:space="preserve">Budynek został wybudowany przed 1994r. Inwentaryzowany budynek jest usytuowany na planie prostokąta. </w:t>
      </w:r>
      <w:r w:rsidRPr="00817287">
        <w:t>Budy</w:t>
      </w:r>
      <w:r>
        <w:t xml:space="preserve">nek parterowy z poddaszem nieużytkowym, </w:t>
      </w:r>
      <w:r w:rsidR="00852CEF">
        <w:t>nie</w:t>
      </w:r>
      <w:r>
        <w:t xml:space="preserve">podpiwniczony w konstrukcji murowanej z pustaków </w:t>
      </w:r>
      <w:r w:rsidR="00852CEF">
        <w:t>porotherm</w:t>
      </w:r>
      <w:r>
        <w:t xml:space="preserve"> oraz cegły pełnej. </w:t>
      </w:r>
      <w:r w:rsidRPr="00571D90">
        <w:t>Konstrukcja opiera się na ścianach zewnętrznych</w:t>
      </w:r>
      <w:r>
        <w:t xml:space="preserve"> i wewnętrznych</w:t>
      </w:r>
      <w:r w:rsidRPr="00571D90">
        <w:t xml:space="preserve">. </w:t>
      </w:r>
      <w:r>
        <w:t>P</w:t>
      </w:r>
      <w:r w:rsidRPr="00571D90">
        <w:t>rzykryty dach</w:t>
      </w:r>
      <w:r>
        <w:t>em</w:t>
      </w:r>
      <w:r w:rsidRPr="00571D90">
        <w:t xml:space="preserve"> </w:t>
      </w:r>
      <w:r>
        <w:t xml:space="preserve">dwuspadowym. Posadowienie </w:t>
      </w:r>
      <w:r w:rsidRPr="00571D90">
        <w:t>bezpośrednie na ławach fundamentowych.</w:t>
      </w:r>
    </w:p>
    <w:p w14:paraId="5567C355" w14:textId="77777777" w:rsidR="005B585A" w:rsidRDefault="005B585A" w:rsidP="005B585A">
      <w:pPr>
        <w:pStyle w:val="PKnormalnytekst"/>
      </w:pPr>
      <w:r w:rsidRPr="00571D90">
        <w:t>W budynku wykonane zostały i</w:t>
      </w:r>
      <w:r>
        <w:t>nstalacje wewnętrzne elektryczne, gazowe oraz wod-kan. Ogrzewanie budynku z kotłowni na gaz ziemny.</w:t>
      </w:r>
    </w:p>
    <w:p w14:paraId="08BD6DA6" w14:textId="77777777" w:rsidR="005B585A" w:rsidRPr="008123EA" w:rsidRDefault="005B585A" w:rsidP="005B585A">
      <w:pPr>
        <w:pStyle w:val="PKNAGWEK30"/>
        <w:ind w:left="578" w:hanging="578"/>
      </w:pPr>
      <w:r>
        <w:t>STAN TECHNICZNY ISTNIEJĄCEGO BUDYNKU</w:t>
      </w:r>
    </w:p>
    <w:p w14:paraId="66241DA5" w14:textId="77777777" w:rsidR="005B585A" w:rsidRPr="00AA365C" w:rsidRDefault="005B585A" w:rsidP="005B585A">
      <w:pPr>
        <w:pStyle w:val="PKNAGWEK40"/>
        <w:ind w:left="720" w:hanging="720"/>
      </w:pPr>
      <w:bookmarkStart w:id="12" w:name="__RefHeading__1923_164478003"/>
      <w:r>
        <w:t>FUNDAMENTY</w:t>
      </w:r>
    </w:p>
    <w:p w14:paraId="12922074" w14:textId="77777777" w:rsidR="005B585A" w:rsidRDefault="005B585A" w:rsidP="005B585A">
      <w:pPr>
        <w:pStyle w:val="PKnormalnytekst"/>
      </w:pPr>
      <w:r>
        <w:t>Budynek posadowiono w sposób bezpośredni.</w:t>
      </w:r>
    </w:p>
    <w:p w14:paraId="0AF3CFFF" w14:textId="77777777" w:rsidR="005B585A" w:rsidRPr="00AA365C" w:rsidRDefault="005B585A" w:rsidP="005B585A">
      <w:pPr>
        <w:pStyle w:val="PKNAGWEK40"/>
        <w:ind w:left="720" w:hanging="720"/>
      </w:pPr>
      <w:r w:rsidRPr="00AA365C">
        <w:t>POSADZKA</w:t>
      </w:r>
    </w:p>
    <w:p w14:paraId="467F128C" w14:textId="77777777" w:rsidR="005B585A" w:rsidRDefault="005B585A" w:rsidP="005B585A">
      <w:pPr>
        <w:pStyle w:val="PKnormalnytekst"/>
        <w:rPr>
          <w:noProof/>
          <w:lang w:eastAsia="pl-PL"/>
        </w:rPr>
      </w:pPr>
      <w:r>
        <w:rPr>
          <w:noProof/>
          <w:lang w:eastAsia="pl-PL"/>
        </w:rPr>
        <w:t>Posadzki wykończone terakotą i panelami.</w:t>
      </w:r>
    </w:p>
    <w:p w14:paraId="13F76572" w14:textId="77777777" w:rsidR="005B585A" w:rsidRDefault="005B585A" w:rsidP="005B585A">
      <w:pPr>
        <w:pStyle w:val="PKNAGWEK40"/>
        <w:ind w:left="720" w:hanging="720"/>
      </w:pPr>
      <w:r>
        <w:t>ŚCIANY WEWNĘTRZNE I ZEWNĘTRZNE</w:t>
      </w:r>
    </w:p>
    <w:p w14:paraId="14FB7F10" w14:textId="0D1BA0AE" w:rsidR="005B585A" w:rsidRDefault="005B585A" w:rsidP="005B585A">
      <w:pPr>
        <w:pStyle w:val="PKnormalnytekst"/>
      </w:pPr>
      <w:r w:rsidRPr="00504F71">
        <w:t xml:space="preserve">Ściany </w:t>
      </w:r>
      <w:r>
        <w:t xml:space="preserve">zewnętrzne </w:t>
      </w:r>
      <w:r w:rsidRPr="00504F71">
        <w:t>budynku</w:t>
      </w:r>
      <w:r>
        <w:t xml:space="preserve"> </w:t>
      </w:r>
      <w:r w:rsidRPr="00504F71">
        <w:t xml:space="preserve">wykonane z pustaków </w:t>
      </w:r>
      <w:r w:rsidR="00730A05">
        <w:t>porotherm</w:t>
      </w:r>
      <w:r>
        <w:t xml:space="preserve"> </w:t>
      </w:r>
      <w:r w:rsidR="00730A05">
        <w:t xml:space="preserve">gr. 24 cm. </w:t>
      </w:r>
      <w:r>
        <w:t>Ściany wewnętrzne wykonane z pustaków gazobetonowych gr. 24 cm i 12 cm.</w:t>
      </w:r>
    </w:p>
    <w:p w14:paraId="0F464894" w14:textId="77777777" w:rsidR="005B585A" w:rsidRPr="00504F71" w:rsidRDefault="005B585A" w:rsidP="005B585A">
      <w:pPr>
        <w:pStyle w:val="PKNAGWEK40"/>
        <w:ind w:left="720" w:hanging="720"/>
      </w:pPr>
      <w:r>
        <w:t>STROPY</w:t>
      </w:r>
    </w:p>
    <w:p w14:paraId="165B1F59" w14:textId="23267BC4" w:rsidR="005B585A" w:rsidRDefault="00730A05" w:rsidP="005B585A">
      <w:pPr>
        <w:pStyle w:val="PKnormalnytekst"/>
      </w:pPr>
      <w:r>
        <w:t>Brak stropów.</w:t>
      </w:r>
    </w:p>
    <w:p w14:paraId="40CE5B0B" w14:textId="77777777" w:rsidR="005B585A" w:rsidRDefault="005B585A" w:rsidP="005B585A">
      <w:pPr>
        <w:pStyle w:val="PKNAGWEK40"/>
        <w:ind w:left="720" w:hanging="720"/>
      </w:pPr>
      <w:r>
        <w:t>DACH</w:t>
      </w:r>
    </w:p>
    <w:p w14:paraId="47879A4D" w14:textId="77777777" w:rsidR="005B585A" w:rsidRDefault="005B585A" w:rsidP="005B585A">
      <w:pPr>
        <w:pStyle w:val="PKnormalnytekst"/>
      </w:pPr>
      <w:r>
        <w:t>Dach dwuspadowy w konstrukcji drewnianej, kryty blachą.</w:t>
      </w:r>
    </w:p>
    <w:p w14:paraId="383745A1" w14:textId="77777777" w:rsidR="005B585A" w:rsidRPr="00090A08" w:rsidRDefault="005B585A" w:rsidP="005B585A">
      <w:pPr>
        <w:pStyle w:val="PKNAGWEK40"/>
        <w:ind w:left="720" w:hanging="720"/>
      </w:pPr>
      <w:r w:rsidRPr="00090A08">
        <w:t>OKNA I DRZWI</w:t>
      </w:r>
    </w:p>
    <w:p w14:paraId="3B76FA2B" w14:textId="77777777" w:rsidR="005B585A" w:rsidRDefault="005B585A" w:rsidP="005B585A">
      <w:pPr>
        <w:pStyle w:val="PKnormalnytekst"/>
        <w:rPr>
          <w:b/>
        </w:rPr>
      </w:pPr>
      <w:r w:rsidRPr="00090A08">
        <w:t>Okna i drzwi PVC.</w:t>
      </w:r>
      <w:bookmarkEnd w:id="12"/>
    </w:p>
    <w:p w14:paraId="5E6824CD" w14:textId="77777777" w:rsidR="005B585A" w:rsidRPr="00B40BBA" w:rsidRDefault="005B585A" w:rsidP="005B585A">
      <w:pPr>
        <w:pStyle w:val="PKNAGWEK30"/>
        <w:ind w:left="578" w:hanging="578"/>
      </w:pPr>
      <w:r w:rsidRPr="00B40BBA">
        <w:lastRenderedPageBreak/>
        <w:t>ZESTAWIENI</w:t>
      </w:r>
      <w:r>
        <w:t>A</w:t>
      </w:r>
      <w:r w:rsidRPr="00B40BBA">
        <w:t xml:space="preserve"> POWIERZCHNI</w:t>
      </w:r>
    </w:p>
    <w:tbl>
      <w:tblPr>
        <w:tblpPr w:leftFromText="141" w:rightFromText="141" w:vertAnchor="text" w:horzAnchor="margin" w:tblpY="110"/>
        <w:tblW w:w="8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5"/>
        <w:gridCol w:w="2835"/>
      </w:tblGrid>
      <w:tr w:rsidR="005B585A" w14:paraId="18B2B2C7" w14:textId="77777777" w:rsidTr="00C31F87">
        <w:trPr>
          <w:trHeight w:val="23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BCDD" w14:textId="77777777" w:rsidR="005B585A" w:rsidRPr="000B08CD" w:rsidRDefault="005B585A" w:rsidP="00E04CCF">
            <w:pPr>
              <w:autoSpaceDE w:val="0"/>
              <w:autoSpaceDN w:val="0"/>
              <w:adjustRightInd w:val="0"/>
              <w:spacing w:after="0"/>
              <w:rPr>
                <w:rFonts w:cs="Arial"/>
                <w:b/>
                <w:bCs/>
                <w:sz w:val="24"/>
                <w:szCs w:val="24"/>
                <w:lang w:eastAsia="pl-PL"/>
              </w:rPr>
            </w:pPr>
            <w:r w:rsidRPr="000B08CD">
              <w:rPr>
                <w:rFonts w:cs="Arial"/>
                <w:b/>
                <w:bCs/>
                <w:sz w:val="24"/>
                <w:szCs w:val="24"/>
                <w:lang w:eastAsia="pl-PL"/>
              </w:rPr>
              <w:t>Powierzchnia zabudowy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55CE" w14:textId="7EE37297" w:rsidR="005B585A" w:rsidRPr="006503E3" w:rsidRDefault="00D516AA" w:rsidP="00E04CCF">
            <w:pPr>
              <w:pStyle w:val="PKnormalnytekst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  <w:lang w:val="pl" w:eastAsia="pl-PL"/>
              </w:rPr>
              <w:t>67,48</w:t>
            </w:r>
            <w:r w:rsidR="006503E3" w:rsidRPr="006503E3">
              <w:rPr>
                <w:rFonts w:cs="Arial"/>
                <w:b/>
                <w:sz w:val="18"/>
                <w:szCs w:val="18"/>
                <w:lang w:val="pl" w:eastAsia="pl-PL"/>
              </w:rPr>
              <w:t xml:space="preserve"> </w:t>
            </w:r>
            <w:r w:rsidR="005B585A" w:rsidRPr="006503E3">
              <w:rPr>
                <w:b/>
              </w:rPr>
              <w:t xml:space="preserve"> m²</w:t>
            </w:r>
          </w:p>
        </w:tc>
      </w:tr>
      <w:tr w:rsidR="005B585A" w14:paraId="702D57E7" w14:textId="77777777" w:rsidTr="00C31F87">
        <w:trPr>
          <w:trHeight w:val="23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4833" w14:textId="77777777" w:rsidR="005B585A" w:rsidRPr="000B08CD" w:rsidRDefault="005B585A" w:rsidP="00E04CCF">
            <w:pPr>
              <w:autoSpaceDE w:val="0"/>
              <w:autoSpaceDN w:val="0"/>
              <w:adjustRightInd w:val="0"/>
              <w:spacing w:after="0"/>
              <w:rPr>
                <w:rFonts w:cs="Arial"/>
                <w:b/>
                <w:bCs/>
                <w:sz w:val="24"/>
                <w:szCs w:val="24"/>
                <w:lang w:eastAsia="pl-PL"/>
              </w:rPr>
            </w:pPr>
            <w:r w:rsidRPr="000B08CD">
              <w:rPr>
                <w:rFonts w:cs="Arial"/>
                <w:b/>
                <w:bCs/>
                <w:sz w:val="24"/>
                <w:szCs w:val="24"/>
                <w:lang w:eastAsia="pl-PL"/>
              </w:rPr>
              <w:t>Powierzchnia użytkowa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8013" w14:textId="19428A7B" w:rsidR="005B585A" w:rsidRPr="00B6229F" w:rsidRDefault="006503E3" w:rsidP="00E04CCF">
            <w:pPr>
              <w:pStyle w:val="PKnormalnytekst"/>
              <w:rPr>
                <w:b/>
              </w:rPr>
            </w:pPr>
            <w:r>
              <w:rPr>
                <w:b/>
              </w:rPr>
              <w:t>56,</w:t>
            </w:r>
            <w:r w:rsidR="00D516AA">
              <w:rPr>
                <w:b/>
              </w:rPr>
              <w:t>00</w:t>
            </w:r>
            <w:r w:rsidR="005B585A" w:rsidRPr="00B6229F">
              <w:rPr>
                <w:b/>
              </w:rPr>
              <w:t xml:space="preserve"> m²</w:t>
            </w:r>
          </w:p>
        </w:tc>
      </w:tr>
      <w:tr w:rsidR="005B585A" w14:paraId="637257A5" w14:textId="77777777" w:rsidTr="00C31F87">
        <w:trPr>
          <w:trHeight w:val="23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4A1" w14:textId="77777777" w:rsidR="005B585A" w:rsidRPr="000B08CD" w:rsidRDefault="005B585A" w:rsidP="00E04CCF">
            <w:pPr>
              <w:autoSpaceDE w:val="0"/>
              <w:autoSpaceDN w:val="0"/>
              <w:adjustRightInd w:val="0"/>
              <w:spacing w:after="0"/>
              <w:rPr>
                <w:rFonts w:cs="Arial"/>
                <w:b/>
                <w:bCs/>
                <w:sz w:val="24"/>
                <w:szCs w:val="24"/>
                <w:lang w:eastAsia="pl-PL"/>
              </w:rPr>
            </w:pPr>
            <w:r w:rsidRPr="000B08CD">
              <w:rPr>
                <w:rFonts w:cs="Arial"/>
                <w:b/>
                <w:bCs/>
                <w:sz w:val="24"/>
                <w:szCs w:val="24"/>
                <w:lang w:eastAsia="pl-PL"/>
              </w:rPr>
              <w:t>Kubatura budynku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9B3C6" w14:textId="0351B4B9" w:rsidR="005B585A" w:rsidRPr="00C92F6C" w:rsidRDefault="006503E3" w:rsidP="00E04CCF">
            <w:pPr>
              <w:pStyle w:val="PKnormalnytekst"/>
              <w:rPr>
                <w:b/>
                <w:color w:val="FF0000"/>
              </w:rPr>
            </w:pPr>
            <w:r>
              <w:rPr>
                <w:b/>
              </w:rPr>
              <w:t>20</w:t>
            </w:r>
            <w:r w:rsidR="008323E7">
              <w:rPr>
                <w:b/>
              </w:rPr>
              <w:t>4,82</w:t>
            </w:r>
            <w:r w:rsidR="005B585A" w:rsidRPr="00165912">
              <w:rPr>
                <w:b/>
              </w:rPr>
              <w:t xml:space="preserve"> m³</w:t>
            </w:r>
          </w:p>
        </w:tc>
      </w:tr>
      <w:tr w:rsidR="005B585A" w14:paraId="68DB3BFB" w14:textId="77777777" w:rsidTr="00C31F87">
        <w:trPr>
          <w:trHeight w:val="23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2EEF" w14:textId="77777777" w:rsidR="005B585A" w:rsidRPr="000B08CD" w:rsidRDefault="005B585A" w:rsidP="00E04CCF">
            <w:pPr>
              <w:autoSpaceDE w:val="0"/>
              <w:autoSpaceDN w:val="0"/>
              <w:adjustRightInd w:val="0"/>
              <w:spacing w:after="0"/>
              <w:rPr>
                <w:rFonts w:cs="Arial"/>
                <w:b/>
                <w:bCs/>
                <w:sz w:val="24"/>
                <w:szCs w:val="24"/>
                <w:lang w:eastAsia="pl-PL"/>
              </w:rPr>
            </w:pPr>
            <w:r w:rsidRPr="000B08CD">
              <w:rPr>
                <w:rFonts w:cs="Arial"/>
                <w:b/>
                <w:bCs/>
                <w:sz w:val="24"/>
                <w:szCs w:val="24"/>
                <w:lang w:eastAsia="pl-PL"/>
              </w:rPr>
              <w:t>Wysokość budynku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5712" w14:textId="535995B1" w:rsidR="005B585A" w:rsidRPr="00C92F6C" w:rsidRDefault="006503E3" w:rsidP="00E04CCF">
            <w:pPr>
              <w:pStyle w:val="PKnormalnytekst"/>
              <w:rPr>
                <w:b/>
                <w:color w:val="FF0000"/>
              </w:rPr>
            </w:pPr>
            <w:r>
              <w:rPr>
                <w:b/>
              </w:rPr>
              <w:t>5,39</w:t>
            </w:r>
            <w:r w:rsidR="005B585A" w:rsidRPr="00165912">
              <w:rPr>
                <w:b/>
              </w:rPr>
              <w:t xml:space="preserve"> m</w:t>
            </w:r>
          </w:p>
        </w:tc>
      </w:tr>
    </w:tbl>
    <w:p w14:paraId="3D99027F" w14:textId="77777777" w:rsidR="005B585A" w:rsidRDefault="005B585A" w:rsidP="005B585A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  <w:sz w:val="24"/>
          <w:szCs w:val="24"/>
          <w:lang w:eastAsia="pl-PL"/>
        </w:rPr>
      </w:pPr>
    </w:p>
    <w:p w14:paraId="320194B5" w14:textId="77777777" w:rsidR="005B585A" w:rsidRDefault="005B585A" w:rsidP="005B585A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  <w:sz w:val="24"/>
          <w:szCs w:val="24"/>
          <w:lang w:eastAsia="pl-PL"/>
        </w:rPr>
      </w:pPr>
    </w:p>
    <w:p w14:paraId="01B2C40A" w14:textId="77777777" w:rsidR="005B585A" w:rsidRDefault="005B585A" w:rsidP="005B585A">
      <w:pPr>
        <w:pStyle w:val="PKnormalnyteks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816"/>
        <w:gridCol w:w="2832"/>
      </w:tblGrid>
      <w:tr w:rsidR="005B585A" w:rsidRPr="002A2919" w14:paraId="193433D2" w14:textId="77777777" w:rsidTr="00E04CCF">
        <w:tc>
          <w:tcPr>
            <w:tcW w:w="8494" w:type="dxa"/>
            <w:gridSpan w:val="3"/>
          </w:tcPr>
          <w:p w14:paraId="421776C5" w14:textId="77777777" w:rsidR="005B585A" w:rsidRPr="002A2919" w:rsidRDefault="005B585A" w:rsidP="00E04CCF">
            <w:pPr>
              <w:pStyle w:val="PKNORMALNYBOLD"/>
              <w:jc w:val="center"/>
            </w:pPr>
            <w:r w:rsidRPr="002A2919">
              <w:t>ZESTAWIENIE POMIE</w:t>
            </w:r>
            <w:r>
              <w:t>SZCZEŃ</w:t>
            </w:r>
          </w:p>
        </w:tc>
      </w:tr>
      <w:tr w:rsidR="005B585A" w:rsidRPr="002A2919" w14:paraId="7DC7DE9F" w14:textId="77777777" w:rsidTr="00631CF0">
        <w:tc>
          <w:tcPr>
            <w:tcW w:w="846" w:type="dxa"/>
          </w:tcPr>
          <w:p w14:paraId="02B4B804" w14:textId="3AF3149F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N</w:t>
            </w:r>
            <w:r w:rsidR="00631CF0">
              <w:t>r</w:t>
            </w:r>
          </w:p>
        </w:tc>
        <w:tc>
          <w:tcPr>
            <w:tcW w:w="4816" w:type="dxa"/>
          </w:tcPr>
          <w:p w14:paraId="6A0411D2" w14:textId="77777777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Nazwa</w:t>
            </w:r>
          </w:p>
        </w:tc>
        <w:tc>
          <w:tcPr>
            <w:tcW w:w="2832" w:type="dxa"/>
          </w:tcPr>
          <w:p w14:paraId="392C911D" w14:textId="77777777" w:rsidR="005B585A" w:rsidRPr="002A2919" w:rsidRDefault="005B585A" w:rsidP="00E04CCF">
            <w:pPr>
              <w:pStyle w:val="PKNORMALNYBOLD"/>
              <w:jc w:val="left"/>
            </w:pPr>
            <w:r w:rsidRPr="002A2919">
              <w:t>Powierzchnia</w:t>
            </w:r>
          </w:p>
        </w:tc>
      </w:tr>
      <w:tr w:rsidR="005B585A" w:rsidRPr="002A2919" w14:paraId="039AF52A" w14:textId="77777777" w:rsidTr="00E04CCF">
        <w:tc>
          <w:tcPr>
            <w:tcW w:w="8494" w:type="dxa"/>
            <w:gridSpan w:val="3"/>
          </w:tcPr>
          <w:p w14:paraId="4180C1E3" w14:textId="77777777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00 Parter</w:t>
            </w:r>
          </w:p>
        </w:tc>
      </w:tr>
      <w:tr w:rsidR="005B585A" w:rsidRPr="002A2919" w14:paraId="2E32DF1F" w14:textId="77777777" w:rsidTr="00631CF0">
        <w:tc>
          <w:tcPr>
            <w:tcW w:w="846" w:type="dxa"/>
          </w:tcPr>
          <w:p w14:paraId="6ABBFB9C" w14:textId="3A9DBEBE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0</w:t>
            </w:r>
            <w:r w:rsidR="00631CF0">
              <w:t>/</w:t>
            </w:r>
            <w:r w:rsidRPr="002A2919">
              <w:t>1</w:t>
            </w:r>
          </w:p>
        </w:tc>
        <w:tc>
          <w:tcPr>
            <w:tcW w:w="4816" w:type="dxa"/>
          </w:tcPr>
          <w:p w14:paraId="48B08815" w14:textId="7CC3F265" w:rsidR="005B585A" w:rsidRPr="002A2919" w:rsidRDefault="00631CF0" w:rsidP="00E04CCF">
            <w:pPr>
              <w:pStyle w:val="PKnormalnytekst"/>
              <w:ind w:firstLine="22"/>
              <w:jc w:val="left"/>
            </w:pPr>
            <w:r>
              <w:t>Salon z aneksem kuchennym i jadalnia</w:t>
            </w:r>
          </w:p>
        </w:tc>
        <w:tc>
          <w:tcPr>
            <w:tcW w:w="2832" w:type="dxa"/>
          </w:tcPr>
          <w:p w14:paraId="3761637F" w14:textId="6790A1F6" w:rsidR="005B585A" w:rsidRPr="002A2919" w:rsidRDefault="00631CF0" w:rsidP="00E04CCF">
            <w:pPr>
              <w:pStyle w:val="PKnormalnytekst"/>
              <w:jc w:val="left"/>
            </w:pPr>
            <w:r>
              <w:t>27,</w:t>
            </w:r>
            <w:r w:rsidR="009C5372">
              <w:t>54</w:t>
            </w:r>
            <w:r w:rsidR="005B585A" w:rsidRPr="002A2919">
              <w:t xml:space="preserve"> m²</w:t>
            </w:r>
          </w:p>
        </w:tc>
      </w:tr>
      <w:tr w:rsidR="005B585A" w:rsidRPr="002A2919" w14:paraId="78EBE4ED" w14:textId="77777777" w:rsidTr="00631CF0">
        <w:tc>
          <w:tcPr>
            <w:tcW w:w="846" w:type="dxa"/>
          </w:tcPr>
          <w:p w14:paraId="70A675E3" w14:textId="1DE5DADC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0</w:t>
            </w:r>
            <w:r w:rsidR="00631CF0">
              <w:t>/</w:t>
            </w:r>
            <w:r w:rsidRPr="002A2919">
              <w:t>2</w:t>
            </w:r>
          </w:p>
        </w:tc>
        <w:tc>
          <w:tcPr>
            <w:tcW w:w="4816" w:type="dxa"/>
          </w:tcPr>
          <w:p w14:paraId="3D056633" w14:textId="51EEAFF6" w:rsidR="005B585A" w:rsidRPr="002A2919" w:rsidRDefault="00631CF0" w:rsidP="00E04CCF">
            <w:pPr>
              <w:pStyle w:val="PKnormalnytekst"/>
              <w:ind w:firstLine="22"/>
              <w:jc w:val="left"/>
            </w:pPr>
            <w:r>
              <w:t>Toaleta</w:t>
            </w:r>
          </w:p>
        </w:tc>
        <w:tc>
          <w:tcPr>
            <w:tcW w:w="2832" w:type="dxa"/>
          </w:tcPr>
          <w:p w14:paraId="132E7930" w14:textId="3029E1FF" w:rsidR="005B585A" w:rsidRPr="002A2919" w:rsidRDefault="009C5372" w:rsidP="00E04CCF">
            <w:pPr>
              <w:pStyle w:val="PKnormalnytekst"/>
              <w:jc w:val="left"/>
            </w:pPr>
            <w:r>
              <w:t>3,16</w:t>
            </w:r>
            <w:r w:rsidR="005B585A" w:rsidRPr="002A2919">
              <w:t xml:space="preserve"> m²</w:t>
            </w:r>
          </w:p>
        </w:tc>
      </w:tr>
      <w:tr w:rsidR="005B585A" w:rsidRPr="002A2919" w14:paraId="1C7071DF" w14:textId="77777777" w:rsidTr="00631CF0">
        <w:tc>
          <w:tcPr>
            <w:tcW w:w="846" w:type="dxa"/>
          </w:tcPr>
          <w:p w14:paraId="0CBA44AC" w14:textId="0D5B0042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0</w:t>
            </w:r>
            <w:r w:rsidR="00631CF0">
              <w:t>/</w:t>
            </w:r>
            <w:r w:rsidRPr="002A2919">
              <w:t>3</w:t>
            </w:r>
          </w:p>
        </w:tc>
        <w:tc>
          <w:tcPr>
            <w:tcW w:w="4816" w:type="dxa"/>
          </w:tcPr>
          <w:p w14:paraId="60E9359A" w14:textId="5C049632" w:rsidR="005B585A" w:rsidRPr="002A2919" w:rsidRDefault="00631CF0" w:rsidP="00631CF0">
            <w:pPr>
              <w:pStyle w:val="PKnormalnytekst"/>
              <w:ind w:firstLine="0"/>
              <w:jc w:val="left"/>
            </w:pPr>
            <w:r>
              <w:t>Sypialnia</w:t>
            </w:r>
          </w:p>
        </w:tc>
        <w:tc>
          <w:tcPr>
            <w:tcW w:w="2832" w:type="dxa"/>
          </w:tcPr>
          <w:p w14:paraId="6DBA3AD8" w14:textId="5F94886B" w:rsidR="005B585A" w:rsidRPr="002A2919" w:rsidRDefault="00631CF0" w:rsidP="00E04CCF">
            <w:pPr>
              <w:pStyle w:val="PKnormalnytekst"/>
              <w:jc w:val="left"/>
            </w:pPr>
            <w:r>
              <w:t>13,</w:t>
            </w:r>
            <w:r w:rsidR="009C5372">
              <w:t>55</w:t>
            </w:r>
            <w:r w:rsidR="005B585A" w:rsidRPr="002A2919">
              <w:t xml:space="preserve"> m²</w:t>
            </w:r>
          </w:p>
        </w:tc>
      </w:tr>
      <w:tr w:rsidR="005B585A" w:rsidRPr="002A2919" w14:paraId="0E4F454E" w14:textId="77777777" w:rsidTr="00631CF0">
        <w:tc>
          <w:tcPr>
            <w:tcW w:w="846" w:type="dxa"/>
          </w:tcPr>
          <w:p w14:paraId="20CD462A" w14:textId="7405578C" w:rsidR="005B585A" w:rsidRPr="002A2919" w:rsidRDefault="005B585A" w:rsidP="00E04CCF">
            <w:pPr>
              <w:pStyle w:val="PKNORMALNYBOLD"/>
              <w:ind w:firstLine="22"/>
              <w:jc w:val="left"/>
            </w:pPr>
            <w:r w:rsidRPr="002A2919">
              <w:t>0</w:t>
            </w:r>
            <w:r w:rsidR="00631CF0">
              <w:t>/</w:t>
            </w:r>
            <w:r w:rsidRPr="002A2919">
              <w:t>4</w:t>
            </w:r>
          </w:p>
        </w:tc>
        <w:tc>
          <w:tcPr>
            <w:tcW w:w="4816" w:type="dxa"/>
          </w:tcPr>
          <w:p w14:paraId="7E097E0A" w14:textId="3AB8D7CC" w:rsidR="005B585A" w:rsidRPr="002A2919" w:rsidRDefault="00631CF0" w:rsidP="00E04CCF">
            <w:pPr>
              <w:pStyle w:val="PKnormalnytekst"/>
              <w:ind w:firstLine="22"/>
              <w:jc w:val="left"/>
            </w:pPr>
            <w:r>
              <w:t>Sypialnia</w:t>
            </w:r>
          </w:p>
        </w:tc>
        <w:tc>
          <w:tcPr>
            <w:tcW w:w="2832" w:type="dxa"/>
          </w:tcPr>
          <w:p w14:paraId="4D353C18" w14:textId="062F40F2" w:rsidR="005B585A" w:rsidRPr="002A2919" w:rsidRDefault="00631CF0" w:rsidP="00E04CCF">
            <w:pPr>
              <w:pStyle w:val="PKnormalnytekst"/>
              <w:jc w:val="left"/>
            </w:pPr>
            <w:r>
              <w:t>1</w:t>
            </w:r>
            <w:r w:rsidR="009C5372">
              <w:t>1,75</w:t>
            </w:r>
            <w:r w:rsidR="005B585A" w:rsidRPr="002A2919">
              <w:t xml:space="preserve"> m²</w:t>
            </w:r>
          </w:p>
        </w:tc>
      </w:tr>
      <w:tr w:rsidR="005B585A" w:rsidRPr="002A2919" w14:paraId="46526189" w14:textId="77777777" w:rsidTr="00E04CCF">
        <w:tc>
          <w:tcPr>
            <w:tcW w:w="5662" w:type="dxa"/>
            <w:gridSpan w:val="2"/>
          </w:tcPr>
          <w:p w14:paraId="1DF64897" w14:textId="77777777" w:rsidR="005B585A" w:rsidRPr="002A2919" w:rsidRDefault="005B585A" w:rsidP="00E04CCF">
            <w:pPr>
              <w:pStyle w:val="PKnormalnytekst"/>
              <w:ind w:firstLine="22"/>
              <w:jc w:val="left"/>
            </w:pPr>
          </w:p>
        </w:tc>
        <w:tc>
          <w:tcPr>
            <w:tcW w:w="2832" w:type="dxa"/>
          </w:tcPr>
          <w:p w14:paraId="0C4B784A" w14:textId="40D94C3F" w:rsidR="005B585A" w:rsidRPr="002A2919" w:rsidRDefault="005B585A" w:rsidP="00631CF0">
            <w:pPr>
              <w:pStyle w:val="PKNORMALNYBOLD"/>
              <w:ind w:firstLine="0"/>
            </w:pPr>
          </w:p>
        </w:tc>
      </w:tr>
      <w:tr w:rsidR="005B585A" w:rsidRPr="002A2919" w14:paraId="502D952A" w14:textId="77777777" w:rsidTr="00E04CCF">
        <w:tc>
          <w:tcPr>
            <w:tcW w:w="5662" w:type="dxa"/>
            <w:gridSpan w:val="2"/>
          </w:tcPr>
          <w:p w14:paraId="61749684" w14:textId="77777777" w:rsidR="005B585A" w:rsidRPr="002A2919" w:rsidRDefault="005B585A" w:rsidP="00E04CCF">
            <w:pPr>
              <w:pStyle w:val="PKNORMALNYBOLD"/>
              <w:ind w:firstLine="22"/>
              <w:jc w:val="left"/>
            </w:pPr>
            <w:r>
              <w:t>Razem:</w:t>
            </w:r>
          </w:p>
        </w:tc>
        <w:tc>
          <w:tcPr>
            <w:tcW w:w="2832" w:type="dxa"/>
          </w:tcPr>
          <w:p w14:paraId="50BF264F" w14:textId="348602A7" w:rsidR="005B585A" w:rsidRPr="002A2919" w:rsidRDefault="00631CF0" w:rsidP="00E04CCF">
            <w:pPr>
              <w:pStyle w:val="PKNORMALNYBOLD"/>
              <w:jc w:val="left"/>
            </w:pPr>
            <w:r>
              <w:t>56,</w:t>
            </w:r>
            <w:r w:rsidR="00343ADB">
              <w:t>00</w:t>
            </w:r>
            <w:r w:rsidR="005B585A" w:rsidRPr="002A2919">
              <w:t xml:space="preserve"> m²</w:t>
            </w:r>
          </w:p>
        </w:tc>
      </w:tr>
    </w:tbl>
    <w:p w14:paraId="7FC05EBF" w14:textId="77777777" w:rsidR="005B585A" w:rsidRDefault="005B585A" w:rsidP="005B585A">
      <w:pPr>
        <w:pStyle w:val="PKnormalnytekst"/>
      </w:pPr>
    </w:p>
    <w:p w14:paraId="11FFB435" w14:textId="77777777" w:rsidR="005B585A" w:rsidRDefault="005B585A" w:rsidP="005B585A">
      <w:pPr>
        <w:pStyle w:val="PKnormalnytekst"/>
      </w:pPr>
    </w:p>
    <w:p w14:paraId="19B1219C" w14:textId="77777777" w:rsidR="005B585A" w:rsidRDefault="005B585A" w:rsidP="005B585A">
      <w:pPr>
        <w:pStyle w:val="PKnormalnytekst"/>
      </w:pPr>
    </w:p>
    <w:p w14:paraId="3B6314AB" w14:textId="77777777" w:rsidR="005B585A" w:rsidRDefault="005B585A" w:rsidP="005B585A">
      <w:pPr>
        <w:pStyle w:val="PKnormalnytekst"/>
      </w:pPr>
    </w:p>
    <w:p w14:paraId="631CCA65" w14:textId="77777777" w:rsidR="005B585A" w:rsidRDefault="005B585A" w:rsidP="005B585A">
      <w:pPr>
        <w:pStyle w:val="PKnormalnytekst"/>
      </w:pPr>
    </w:p>
    <w:p w14:paraId="628D8292" w14:textId="77777777" w:rsidR="005B585A" w:rsidRDefault="005B585A" w:rsidP="005B585A">
      <w:pPr>
        <w:pStyle w:val="PKnormalnytekst"/>
      </w:pPr>
    </w:p>
    <w:p w14:paraId="69D6FADF" w14:textId="77777777" w:rsidR="005B585A" w:rsidRDefault="005B585A" w:rsidP="005B585A">
      <w:pPr>
        <w:pStyle w:val="PKnormalnytekst"/>
      </w:pPr>
    </w:p>
    <w:p w14:paraId="77632310" w14:textId="5A7B4A23" w:rsidR="005B585A" w:rsidRDefault="00C31F87" w:rsidP="00C31F87">
      <w:pPr>
        <w:pStyle w:val="PKnormalnytekst"/>
        <w:tabs>
          <w:tab w:val="left" w:pos="3960"/>
        </w:tabs>
      </w:pPr>
      <w:r>
        <w:tab/>
      </w:r>
    </w:p>
    <w:p w14:paraId="314505CA" w14:textId="6F0B0B25" w:rsidR="005B585A" w:rsidRDefault="005B585A" w:rsidP="005B585A">
      <w:pPr>
        <w:pStyle w:val="PKnormalnytekst"/>
      </w:pPr>
    </w:p>
    <w:p w14:paraId="15B76E79" w14:textId="3915DE51" w:rsidR="008A36BE" w:rsidRDefault="008A36BE" w:rsidP="005B585A">
      <w:pPr>
        <w:pStyle w:val="PKnormalnytekst"/>
      </w:pPr>
    </w:p>
    <w:p w14:paraId="16FE9269" w14:textId="3F437679" w:rsidR="008A36BE" w:rsidRDefault="008A36BE" w:rsidP="005B585A">
      <w:pPr>
        <w:pStyle w:val="PKnormalnytekst"/>
      </w:pPr>
    </w:p>
    <w:p w14:paraId="1A24DFDE" w14:textId="13AD0E4F" w:rsidR="008A36BE" w:rsidRDefault="008A36BE" w:rsidP="005B585A">
      <w:pPr>
        <w:pStyle w:val="PKnormalnytekst"/>
      </w:pPr>
    </w:p>
    <w:p w14:paraId="710AAB30" w14:textId="23178D19" w:rsidR="008A36BE" w:rsidRDefault="00E550A4" w:rsidP="00E550A4">
      <w:pPr>
        <w:pStyle w:val="PKnormalnytekst"/>
        <w:tabs>
          <w:tab w:val="left" w:pos="5955"/>
        </w:tabs>
      </w:pPr>
      <w:r>
        <w:tab/>
      </w:r>
    </w:p>
    <w:p w14:paraId="246F5736" w14:textId="5E717228" w:rsidR="008A36BE" w:rsidRDefault="008A36BE" w:rsidP="005B585A">
      <w:pPr>
        <w:pStyle w:val="PKnormalnytekst"/>
      </w:pPr>
    </w:p>
    <w:p w14:paraId="41354392" w14:textId="336E061E" w:rsidR="008A36BE" w:rsidRDefault="008A36BE" w:rsidP="005B585A">
      <w:pPr>
        <w:pStyle w:val="PKnormalnytekst"/>
      </w:pPr>
    </w:p>
    <w:p w14:paraId="1EED6AB7" w14:textId="77777777" w:rsidR="008A36BE" w:rsidRDefault="008A36BE" w:rsidP="005B585A">
      <w:pPr>
        <w:pStyle w:val="PKnormalnytekst"/>
      </w:pPr>
    </w:p>
    <w:p w14:paraId="3FFBDC4B" w14:textId="77777777" w:rsidR="005B585A" w:rsidRDefault="005B585A" w:rsidP="005B585A">
      <w:pPr>
        <w:pStyle w:val="PKnormalnytekst"/>
      </w:pPr>
    </w:p>
    <w:p w14:paraId="3C3EEEC8" w14:textId="77777777" w:rsidR="005B585A" w:rsidRDefault="005B585A" w:rsidP="005B585A">
      <w:pPr>
        <w:pStyle w:val="PKnormalnytekst"/>
        <w:ind w:firstLine="0"/>
      </w:pPr>
    </w:p>
    <w:p w14:paraId="555B37B6" w14:textId="77777777" w:rsidR="005B585A" w:rsidRDefault="005B585A" w:rsidP="005B585A">
      <w:pPr>
        <w:pStyle w:val="PKnormalnytekst"/>
      </w:pPr>
    </w:p>
    <w:tbl>
      <w:tblPr>
        <w:tblW w:w="9634" w:type="dxa"/>
        <w:jc w:val="center"/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1797"/>
        <w:gridCol w:w="3595"/>
        <w:gridCol w:w="1469"/>
        <w:gridCol w:w="1144"/>
      </w:tblGrid>
      <w:tr w:rsidR="008A36BE" w:rsidRPr="00505ACD" w14:paraId="78B6D8AC" w14:textId="77777777" w:rsidTr="00DE6DEC">
        <w:trPr>
          <w:trHeight w:hRule="exact" w:val="724"/>
          <w:jc w:val="center"/>
        </w:trPr>
        <w:tc>
          <w:tcPr>
            <w:tcW w:w="1629" w:type="dxa"/>
            <w:shd w:val="clear" w:color="auto" w:fill="auto"/>
            <w:vAlign w:val="center"/>
          </w:tcPr>
          <w:p w14:paraId="27751EC8" w14:textId="77777777" w:rsidR="008A36BE" w:rsidRPr="00505ACD" w:rsidRDefault="008A36BE" w:rsidP="008A36BE">
            <w:pPr>
              <w:spacing w:after="0"/>
              <w:jc w:val="center"/>
              <w:rPr>
                <w:rFonts w:cs="Arial"/>
                <w:b/>
                <w:sz w:val="18"/>
              </w:rPr>
            </w:pPr>
            <w:r w:rsidRPr="00505ACD">
              <w:rPr>
                <w:rFonts w:cs="Arial"/>
                <w:b/>
                <w:sz w:val="18"/>
              </w:rPr>
              <w:t>PROJEKTANT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32A9414" w14:textId="77777777" w:rsidR="008A36BE" w:rsidRPr="00003468" w:rsidRDefault="008A36BE" w:rsidP="008A36BE">
            <w:pPr>
              <w:spacing w:after="0" w:line="259" w:lineRule="auto"/>
              <w:jc w:val="center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003468">
              <w:rPr>
                <w:rFonts w:cs="Arial"/>
                <w:b/>
                <w:sz w:val="18"/>
                <w:szCs w:val="18"/>
                <w:lang w:eastAsia="pl-PL"/>
              </w:rPr>
              <w:t xml:space="preserve">mgr inż. arch. </w:t>
            </w:r>
          </w:p>
          <w:p w14:paraId="237FB0AA" w14:textId="0B014D1D" w:rsidR="008A36BE" w:rsidRPr="00003468" w:rsidRDefault="008A36BE" w:rsidP="008A36BE">
            <w:pPr>
              <w:spacing w:after="0" w:line="259" w:lineRule="auto"/>
              <w:jc w:val="center"/>
              <w:rPr>
                <w:rFonts w:cs="Arial"/>
                <w:b/>
                <w:sz w:val="18"/>
                <w:szCs w:val="18"/>
                <w:lang w:eastAsia="pl-PL"/>
              </w:rPr>
            </w:pPr>
            <w:r>
              <w:rPr>
                <w:rFonts w:cs="Arial"/>
                <w:b/>
                <w:sz w:val="18"/>
                <w:szCs w:val="18"/>
                <w:lang w:eastAsia="pl-PL"/>
              </w:rPr>
              <w:t>Olga Pawłowska</w:t>
            </w:r>
          </w:p>
        </w:tc>
        <w:tc>
          <w:tcPr>
            <w:tcW w:w="3595" w:type="dxa"/>
            <w:vAlign w:val="center"/>
          </w:tcPr>
          <w:p w14:paraId="07DD80C9" w14:textId="77777777" w:rsidR="008A36BE" w:rsidRDefault="008A36BE" w:rsidP="008A36B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1EC">
              <w:rPr>
                <w:rFonts w:ascii="Arial" w:hAnsi="Arial" w:cs="Arial"/>
                <w:sz w:val="16"/>
                <w:szCs w:val="16"/>
              </w:rPr>
              <w:t>431/SWOKK/2022; Ewid. nr SW/0334</w:t>
            </w:r>
          </w:p>
          <w:p w14:paraId="17F2CB8A" w14:textId="57A24947" w:rsidR="008A36BE" w:rsidRPr="009E4103" w:rsidRDefault="008A36BE" w:rsidP="008A36BE">
            <w:pPr>
              <w:spacing w:after="0" w:line="259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F01EC">
              <w:rPr>
                <w:rFonts w:ascii="Arial" w:hAnsi="Arial" w:cs="Arial"/>
                <w:sz w:val="16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1469" w:type="dxa"/>
            <w:vAlign w:val="center"/>
          </w:tcPr>
          <w:p w14:paraId="58772A33" w14:textId="77777777" w:rsidR="008A36BE" w:rsidRPr="008A36BE" w:rsidRDefault="008A36BE" w:rsidP="008A36BE">
            <w:pPr>
              <w:spacing w:after="0"/>
              <w:jc w:val="center"/>
              <w:rPr>
                <w:sz w:val="16"/>
                <w:szCs w:val="16"/>
              </w:rPr>
            </w:pPr>
            <w:r w:rsidRPr="008A36BE">
              <w:rPr>
                <w:rFonts w:cs="Arial"/>
                <w:sz w:val="16"/>
                <w:szCs w:val="16"/>
              </w:rPr>
              <w:t>ARCHITEKTURA</w:t>
            </w:r>
            <w:r w:rsidRPr="008A36BE">
              <w:rPr>
                <w:sz w:val="16"/>
                <w:szCs w:val="16"/>
              </w:rPr>
              <w:t xml:space="preserve"> </w:t>
            </w:r>
          </w:p>
          <w:p w14:paraId="6E9AC1CA" w14:textId="77777777" w:rsidR="008A36BE" w:rsidRPr="009E4103" w:rsidRDefault="008A36BE" w:rsidP="008A36BE">
            <w:pPr>
              <w:spacing w:after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209455D" w14:textId="4628B794" w:rsidR="008A36BE" w:rsidRPr="00505ACD" w:rsidRDefault="00E550A4" w:rsidP="008A36BE">
            <w:pPr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Październik 2022</w:t>
            </w:r>
          </w:p>
        </w:tc>
      </w:tr>
    </w:tbl>
    <w:p w14:paraId="19A34129" w14:textId="77777777" w:rsidR="005B585A" w:rsidRDefault="005B585A" w:rsidP="005B585A">
      <w:pPr>
        <w:tabs>
          <w:tab w:val="center" w:pos="4252"/>
        </w:tabs>
        <w:sectPr w:rsidR="005B585A" w:rsidSect="00C735E1">
          <w:headerReference w:type="default" r:id="rId20"/>
          <w:pgSz w:w="11907" w:h="16840" w:code="9"/>
          <w:pgMar w:top="1418" w:right="1418" w:bottom="993" w:left="1985" w:header="709" w:footer="709" w:gutter="0"/>
          <w:cols w:space="708"/>
          <w:docGrid w:linePitch="299"/>
        </w:sectPr>
      </w:pPr>
    </w:p>
    <w:p w14:paraId="62E170D7" w14:textId="1ACC269E" w:rsidR="005B585A" w:rsidRDefault="005B585A" w:rsidP="005B585A">
      <w:pPr>
        <w:pStyle w:val="PKNAGWEK11"/>
      </w:pPr>
      <w:bookmarkStart w:id="13" w:name="_Toc98846498"/>
      <w:bookmarkStart w:id="14" w:name="_Toc121131743"/>
      <w:r>
        <w:lastRenderedPageBreak/>
        <w:t>CZĘŚĆ GRAFICZNA - INWENTARYZACJA</w:t>
      </w:r>
      <w:bookmarkEnd w:id="13"/>
      <w:bookmarkEnd w:id="14"/>
    </w:p>
    <w:sectPr w:rsidR="005B585A" w:rsidSect="00440A48">
      <w:pgSz w:w="11907" w:h="16839" w:code="9"/>
      <w:pgMar w:top="1418" w:right="1418" w:bottom="1418" w:left="1701" w:header="709" w:footer="49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A133C" w14:textId="77777777" w:rsidR="002D08C9" w:rsidRDefault="002D08C9">
      <w:pPr>
        <w:spacing w:after="0"/>
      </w:pPr>
      <w:r>
        <w:separator/>
      </w:r>
    </w:p>
  </w:endnote>
  <w:endnote w:type="continuationSeparator" w:id="0">
    <w:p w14:paraId="4737FE5D" w14:textId="77777777" w:rsidR="002D08C9" w:rsidRDefault="002D0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">
    <w:altName w:val="Times New Roman"/>
    <w:charset w:val="00"/>
    <w:family w:val="roman"/>
    <w:pitch w:val="default"/>
  </w:font>
  <w:font w:name="Adobe Heiti Std R">
    <w:altName w:val="Yu Gothic"/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MS Serif">
    <w:altName w:val="Times New Roman"/>
    <w:panose1 w:val="00000000000000000000"/>
    <w:charset w:val="00"/>
    <w:family w:val="roman"/>
    <w:notTrueType/>
    <w:pitch w:val="variable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-Bold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1177917"/>
      <w:docPartObj>
        <w:docPartGallery w:val="Page Numbers (Bottom of Page)"/>
        <w:docPartUnique/>
      </w:docPartObj>
    </w:sdtPr>
    <w:sdtContent>
      <w:p w14:paraId="63CD8909" w14:textId="59D3EE38" w:rsidR="003A4EB8" w:rsidRDefault="003A4E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0587B0" w14:textId="77777777" w:rsidR="003A4EB8" w:rsidRDefault="003A4E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3957" w14:textId="77777777" w:rsidR="004352E2" w:rsidRDefault="004352E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BB9B42B" w14:textId="77777777" w:rsidR="004352E2" w:rsidRDefault="004352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E207" w14:textId="77777777" w:rsidR="003A71B9" w:rsidRDefault="003A71B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AA7FE4">
      <w:t>8</w:t>
    </w:r>
    <w:r>
      <w:fldChar w:fldCharType="end"/>
    </w:r>
  </w:p>
  <w:p w14:paraId="1D370781" w14:textId="77777777" w:rsidR="003A71B9" w:rsidRDefault="003A71B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7F70" w14:textId="77777777" w:rsidR="003A71B9" w:rsidRDefault="003A71B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14681" w:rsidRPr="00B14681">
      <w:t>10</w:t>
    </w:r>
    <w:r>
      <w:fldChar w:fldCharType="end"/>
    </w:r>
  </w:p>
  <w:p w14:paraId="02A490C8" w14:textId="77777777" w:rsidR="003A71B9" w:rsidRDefault="003A71B9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14FF" w14:textId="77777777" w:rsidR="004352E2" w:rsidRDefault="004352E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374487C" w14:textId="77777777" w:rsidR="003A71B9" w:rsidRDefault="003A71B9" w:rsidP="009C6BA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E352" w14:textId="77777777" w:rsidR="002D08C9" w:rsidRDefault="002D08C9">
      <w:pPr>
        <w:spacing w:after="0"/>
      </w:pPr>
      <w:r>
        <w:separator/>
      </w:r>
    </w:p>
  </w:footnote>
  <w:footnote w:type="continuationSeparator" w:id="0">
    <w:p w14:paraId="40AC1C16" w14:textId="77777777" w:rsidR="002D08C9" w:rsidRDefault="002D08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A758" w14:textId="34BE6FC9" w:rsidR="003A71B9" w:rsidRDefault="003A71B9" w:rsidP="00D12871">
    <w:pPr>
      <w:pStyle w:val="HeaderOdd"/>
      <w:rPr>
        <w:szCs w:val="20"/>
      </w:rPr>
    </w:pPr>
    <w:r>
      <w:rPr>
        <w:color w:val="auto"/>
        <w:szCs w:val="20"/>
      </w:rPr>
      <w:fldChar w:fldCharType="begin"/>
    </w:r>
    <w:r>
      <w:rPr>
        <w:color w:val="auto"/>
        <w:szCs w:val="20"/>
      </w:rPr>
      <w:instrText xml:space="preserve"> STYLEREF  PK_NAGŁÓWEK4.  \* MERGEFORMAT </w:instrText>
    </w:r>
    <w:r>
      <w:rPr>
        <w:color w:val="auto"/>
        <w:szCs w:val="20"/>
      </w:rPr>
      <w:fldChar w:fldCharType="separate"/>
    </w:r>
    <w:r w:rsidR="00BE35AA">
      <w:rPr>
        <w:b w:val="0"/>
        <w:bCs w:val="0"/>
        <w:noProof/>
        <w:color w:val="auto"/>
        <w:szCs w:val="20"/>
      </w:rPr>
      <w:t>Błąd! W dokumencie nie ma tekstu o podanym stylu.</w:t>
    </w:r>
    <w:r>
      <w:rPr>
        <w:color w:val="auto"/>
        <w:szCs w:val="20"/>
      </w:rPr>
      <w:fldChar w:fldCharType="end"/>
    </w:r>
    <w:r>
      <w:rPr>
        <w:szCs w:val="20"/>
      </w:rPr>
      <w:t xml:space="preserve"> </w:t>
    </w:r>
  </w:p>
  <w:p w14:paraId="28A9C212" w14:textId="77777777" w:rsidR="003A71B9" w:rsidRDefault="003A71B9" w:rsidP="00D12871">
    <w:pPr>
      <w:tabs>
        <w:tab w:val="left" w:pos="127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08D0D" w14:textId="77777777" w:rsidR="003A71B9" w:rsidRDefault="003A71B9" w:rsidP="00AB4B56">
    <w:pPr>
      <w:tabs>
        <w:tab w:val="left" w:pos="1275"/>
      </w:tabs>
      <w:rPr>
        <w:rFonts w:ascii="Arial" w:hAnsi="Arial" w:cs="Arial"/>
        <w:b/>
        <w:bCs/>
        <w:i/>
        <w:iCs/>
        <w:sz w:val="20"/>
        <w:u w:val="single"/>
        <w:lang w:eastAsia="pl-PL"/>
      </w:rPr>
    </w:pPr>
  </w:p>
  <w:p w14:paraId="391FEF89" w14:textId="77777777" w:rsidR="009C2E60" w:rsidRDefault="009C2E60" w:rsidP="00AB4B56">
    <w:pPr>
      <w:tabs>
        <w:tab w:val="left" w:pos="1275"/>
      </w:tabs>
    </w:pPr>
  </w:p>
  <w:p w14:paraId="19351D02" w14:textId="77777777" w:rsidR="009C2E60" w:rsidRDefault="009C2E60" w:rsidP="00AB4B56">
    <w:pPr>
      <w:tabs>
        <w:tab w:val="left" w:pos="1275"/>
      </w:tabs>
    </w:pPr>
  </w:p>
  <w:p w14:paraId="25A69F15" w14:textId="77777777" w:rsidR="009C2E60" w:rsidRDefault="009C2E60" w:rsidP="00AB4B56">
    <w:pPr>
      <w:tabs>
        <w:tab w:val="left" w:pos="127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E72C8" w14:textId="72FE0AA6" w:rsidR="00FC497B" w:rsidRDefault="00F80FC5" w:rsidP="00FC497B">
    <w:pPr>
      <w:spacing w:after="0" w:line="360" w:lineRule="auto"/>
      <w:ind w:right="-427"/>
      <w:jc w:val="right"/>
      <w:rPr>
        <w:rFonts w:ascii="Arial" w:hAnsi="Arial"/>
        <w:b/>
        <w:sz w:val="19"/>
        <w:szCs w:val="19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80FF992" wp14:editId="569A2804">
          <wp:simplePos x="0" y="0"/>
          <wp:positionH relativeFrom="column">
            <wp:posOffset>-49530</wp:posOffset>
          </wp:positionH>
          <wp:positionV relativeFrom="paragraph">
            <wp:posOffset>187960</wp:posOffset>
          </wp:positionV>
          <wp:extent cx="1230630" cy="527050"/>
          <wp:effectExtent l="0" t="0" r="0" b="0"/>
          <wp:wrapNone/>
          <wp:docPr id="8" name="Obraz 20" descr="logo m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 descr="logo m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063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497B">
      <w:tab/>
    </w:r>
  </w:p>
  <w:p w14:paraId="768604D2" w14:textId="77777777" w:rsidR="00FC497B" w:rsidRPr="00DF6493" w:rsidRDefault="00FC497B" w:rsidP="00FC497B">
    <w:pPr>
      <w:spacing w:after="0" w:line="276" w:lineRule="auto"/>
      <w:ind w:firstLine="4536"/>
      <w:rPr>
        <w:rFonts w:ascii="Arial" w:hAnsi="Arial"/>
        <w:b/>
        <w:szCs w:val="22"/>
      </w:rPr>
    </w:pPr>
    <w:r w:rsidRPr="00DF6493">
      <w:rPr>
        <w:rFonts w:ascii="Arial" w:hAnsi="Arial"/>
        <w:b/>
        <w:szCs w:val="22"/>
      </w:rPr>
      <w:t>PROJEKTY KOMERCYJNE SP. Z O.O.</w:t>
    </w:r>
  </w:p>
  <w:p w14:paraId="0E73E5E7" w14:textId="77777777" w:rsidR="00FC497B" w:rsidRPr="00520605" w:rsidRDefault="00FC497B" w:rsidP="00FC497B">
    <w:pPr>
      <w:tabs>
        <w:tab w:val="left" w:pos="4395"/>
      </w:tabs>
      <w:spacing w:after="0" w:line="276" w:lineRule="auto"/>
      <w:ind w:right="-1" w:firstLine="4536"/>
      <w:rPr>
        <w:rFonts w:ascii="Arial" w:hAnsi="Arial"/>
        <w:sz w:val="20"/>
        <w:szCs w:val="17"/>
      </w:rPr>
    </w:pPr>
    <w:r w:rsidRPr="00520605">
      <w:rPr>
        <w:rFonts w:ascii="Arial" w:hAnsi="Arial"/>
        <w:sz w:val="20"/>
        <w:szCs w:val="17"/>
      </w:rPr>
      <w:t>ul.</w:t>
    </w:r>
    <w:r>
      <w:rPr>
        <w:rFonts w:ascii="Arial" w:hAnsi="Arial"/>
        <w:sz w:val="20"/>
        <w:szCs w:val="17"/>
      </w:rPr>
      <w:t xml:space="preserve"> </w:t>
    </w:r>
    <w:r w:rsidRPr="00520605">
      <w:rPr>
        <w:rFonts w:ascii="Arial" w:hAnsi="Arial"/>
        <w:sz w:val="20"/>
        <w:szCs w:val="17"/>
      </w:rPr>
      <w:t>Kanałowa 10/12 lok.103, 26-600 Radom</w:t>
    </w:r>
  </w:p>
  <w:p w14:paraId="0F4791D5" w14:textId="77777777" w:rsidR="00FC497B" w:rsidRPr="00F80FC5" w:rsidRDefault="00FC497B" w:rsidP="00FC497B">
    <w:pPr>
      <w:tabs>
        <w:tab w:val="left" w:pos="2410"/>
      </w:tabs>
      <w:spacing w:after="0" w:line="276" w:lineRule="auto"/>
      <w:ind w:right="-1" w:firstLine="4536"/>
      <w:rPr>
        <w:rFonts w:ascii="Arial" w:hAnsi="Arial"/>
        <w:spacing w:val="-8"/>
        <w:sz w:val="20"/>
        <w:szCs w:val="18"/>
      </w:rPr>
    </w:pPr>
    <w:r w:rsidRPr="00F80FC5">
      <w:rPr>
        <w:rFonts w:ascii="Arial" w:hAnsi="Arial"/>
        <w:spacing w:val="-8"/>
        <w:sz w:val="20"/>
        <w:szCs w:val="18"/>
      </w:rPr>
      <w:t xml:space="preserve">NIP 948-259-88-50 REGON 146575807 KRS </w:t>
    </w:r>
  </w:p>
  <w:p w14:paraId="47B253B9" w14:textId="77777777" w:rsidR="003A71B9" w:rsidRPr="00FC497B" w:rsidRDefault="003A71B9" w:rsidP="00FC497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6D71" w14:textId="1C58131F" w:rsidR="003A71B9" w:rsidRDefault="003A71B9" w:rsidP="00D12871">
    <w:pPr>
      <w:pStyle w:val="HeaderOdd"/>
      <w:rPr>
        <w:szCs w:val="20"/>
      </w:rPr>
    </w:pPr>
    <w:r>
      <w:rPr>
        <w:color w:val="auto"/>
        <w:szCs w:val="20"/>
      </w:rPr>
      <w:fldChar w:fldCharType="begin"/>
    </w:r>
    <w:r>
      <w:rPr>
        <w:color w:val="auto"/>
        <w:szCs w:val="20"/>
      </w:rPr>
      <w:instrText xml:space="preserve"> STYLEREF  PK_NAGŁÓWEK4.  \* MERGEFORMAT </w:instrText>
    </w:r>
    <w:r>
      <w:rPr>
        <w:color w:val="auto"/>
        <w:szCs w:val="20"/>
      </w:rPr>
      <w:fldChar w:fldCharType="separate"/>
    </w:r>
    <w:r w:rsidR="00BE35AA">
      <w:rPr>
        <w:b w:val="0"/>
        <w:bCs w:val="0"/>
        <w:noProof/>
        <w:color w:val="auto"/>
        <w:szCs w:val="20"/>
      </w:rPr>
      <w:t>Błąd! W dokumencie nie ma tekstu o podanym stylu.</w:t>
    </w:r>
    <w:r>
      <w:rPr>
        <w:color w:val="auto"/>
        <w:szCs w:val="20"/>
      </w:rPr>
      <w:fldChar w:fldCharType="end"/>
    </w:r>
    <w:r>
      <w:rPr>
        <w:szCs w:val="20"/>
      </w:rPr>
      <w:t xml:space="preserve"> </w:t>
    </w:r>
  </w:p>
  <w:p w14:paraId="19915BAC" w14:textId="77777777" w:rsidR="003A71B9" w:rsidRPr="00F30F7E" w:rsidRDefault="003A71B9" w:rsidP="00D12871">
    <w:pPr>
      <w:tabs>
        <w:tab w:val="left" w:pos="1275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67F6" w14:textId="77777777" w:rsidR="003A71B9" w:rsidRDefault="003A71B9" w:rsidP="00AB4B56">
    <w:pPr>
      <w:tabs>
        <w:tab w:val="left" w:pos="1275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E2757" w14:textId="77777777" w:rsidR="003A71B9" w:rsidRPr="00163034" w:rsidRDefault="003A71B9" w:rsidP="00EE48C5">
    <w:pPr>
      <w:pStyle w:val="PKSTPROJEKTANT"/>
      <w:ind w:firstLine="283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5B73" w14:textId="77777777" w:rsidR="005B585A" w:rsidRPr="00A37A03" w:rsidRDefault="005B585A" w:rsidP="00A37A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BC1A54"/>
    <w:lvl w:ilvl="0">
      <w:start w:val="1"/>
      <w:numFmt w:val="bullet"/>
      <w:pStyle w:val="Listapunktowana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3"/>
      <w:numFmt w:val="decimal"/>
      <w:pStyle w:val="Nagwek1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0"/>
        </w:tabs>
        <w:ind w:left="792" w:hanging="1152"/>
      </w:pPr>
      <w:rPr>
        <w:rFonts w:ascii="Arial Narrow" w:hAnsi="Arial Narrow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Styl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pStyle w:val="wypunktowywanie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/>
        <w:b/>
        <w:bCs/>
      </w:rPr>
    </w:lvl>
    <w:lvl w:ilvl="1">
      <w:start w:val="1"/>
      <w:numFmt w:val="bullet"/>
      <w:lvlText w:val=""/>
      <w:lvlJc w:val="left"/>
      <w:pPr>
        <w:tabs>
          <w:tab w:val="num" w:pos="2040"/>
        </w:tabs>
        <w:ind w:left="1963" w:hanging="283"/>
      </w:pPr>
      <w:rPr>
        <w:rFonts w:ascii="Wingdings" w:hAnsi="Wingdings"/>
        <w:b/>
        <w:bCs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upperLetter"/>
      <w:pStyle w:val="WW-Listawypunktowana2"/>
      <w:lvlText w:val="%1.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upperRoman"/>
      <w:pStyle w:val="PKNAGWEKRZYMSKIE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083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PKpunktowanie-kropki"/>
      <w:lvlText w:val="▪"/>
      <w:lvlJc w:val="left"/>
      <w:pPr>
        <w:tabs>
          <w:tab w:val="num" w:pos="0"/>
        </w:tabs>
        <w:ind w:left="340" w:firstLine="20"/>
      </w:pPr>
      <w:rPr>
        <w:rFonts w:ascii="Tahoma" w:hAnsi="Tahoma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PKNAGEWEK2rzymskie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  <w:sz w:val="1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OpenSymbol" w:hAnsi="OpenSymbol"/>
        <w:sz w:val="18"/>
      </w:rPr>
    </w:lvl>
    <w:lvl w:ilvl="2">
      <w:start w:val="1"/>
      <w:numFmt w:val="decimal"/>
      <w:suff w:val="space"/>
      <w:lvlText w:val="%2.%3.1.1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StylPKpunktowanie-kropkiDesePrzezroczystyBiay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A"/>
    <w:multiLevelType w:val="singleLevel"/>
    <w:tmpl w:val="82A440EA"/>
    <w:name w:val="WW8Num10"/>
    <w:lvl w:ilvl="0">
      <w:start w:val="1"/>
      <w:numFmt w:val="bullet"/>
      <w:pStyle w:val="PKpunktowanie"/>
      <w:lvlText w:val="•"/>
      <w:lvlJc w:val="left"/>
      <w:pPr>
        <w:ind w:left="644" w:hanging="360"/>
      </w:pPr>
      <w:rPr>
        <w:rFonts w:ascii="Arial Narrow" w:hAnsi="Arial Narrow" w:hint="default"/>
        <w:sz w:val="18"/>
      </w:r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rFonts w:ascii="OpenSymbol" w:hAnsi="OpenSymbol"/>
        <w:sz w:val="18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646" w:hanging="504"/>
      </w:pPr>
    </w:lvl>
    <w:lvl w:ilvl="3">
      <w:start w:val="1"/>
      <w:numFmt w:val="decimal"/>
      <w:suff w:val="space"/>
      <w:lvlText w:val="%1.%2.%3.%4."/>
      <w:lvlJc w:val="left"/>
      <w:rPr>
        <w:rFonts w:cs="ar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381"/>
        </w:tabs>
        <w:ind w:left="2093" w:hanging="792"/>
      </w:pPr>
    </w:lvl>
    <w:lvl w:ilvl="5">
      <w:start w:val="1"/>
      <w:numFmt w:val="decimal"/>
      <w:lvlText w:val="%1.%2.%3.%4.%5.%6."/>
      <w:lvlJc w:val="left"/>
      <w:pPr>
        <w:tabs>
          <w:tab w:val="num" w:pos="2741"/>
        </w:tabs>
        <w:ind w:left="25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61"/>
        </w:tabs>
        <w:ind w:left="31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21"/>
        </w:tabs>
        <w:ind w:left="36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41"/>
        </w:tabs>
        <w:ind w:left="4181" w:hanging="144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  <w:sz w:val="1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  <w:sz w:val="1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rFonts w:ascii="OpenSymbol" w:hAnsi="OpenSymbol"/>
        <w:sz w:val="18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646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941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381"/>
        </w:tabs>
        <w:ind w:left="2093" w:hanging="792"/>
      </w:pPr>
    </w:lvl>
    <w:lvl w:ilvl="5">
      <w:start w:val="1"/>
      <w:numFmt w:val="decimal"/>
      <w:lvlText w:val="%1.%2.%3.%4.%5.%6."/>
      <w:lvlJc w:val="left"/>
      <w:pPr>
        <w:tabs>
          <w:tab w:val="num" w:pos="2741"/>
        </w:tabs>
        <w:ind w:left="25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61"/>
        </w:tabs>
        <w:ind w:left="31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21"/>
        </w:tabs>
        <w:ind w:left="36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41"/>
        </w:tabs>
        <w:ind w:left="4181" w:hanging="1440"/>
      </w:p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  <w:sz w:val="1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rFonts w:ascii="OpenSymbol" w:hAnsi="OpenSymbol"/>
        <w:sz w:val="18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646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941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381"/>
        </w:tabs>
        <w:ind w:left="2093" w:hanging="792"/>
      </w:pPr>
    </w:lvl>
    <w:lvl w:ilvl="5">
      <w:start w:val="1"/>
      <w:numFmt w:val="decimal"/>
      <w:lvlText w:val="%1.%2.%3.%4.%5.%6."/>
      <w:lvlJc w:val="left"/>
      <w:pPr>
        <w:tabs>
          <w:tab w:val="num" w:pos="2741"/>
        </w:tabs>
        <w:ind w:left="25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61"/>
        </w:tabs>
        <w:ind w:left="31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21"/>
        </w:tabs>
        <w:ind w:left="36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41"/>
        </w:tabs>
        <w:ind w:left="4181" w:hanging="1440"/>
      </w:pPr>
    </w:lvl>
  </w:abstractNum>
  <w:abstractNum w:abstractNumId="16" w15:restartNumberingAfterBreak="0">
    <w:nsid w:val="00000010"/>
    <w:multiLevelType w:val="multilevel"/>
    <w:tmpl w:val="0415001F"/>
    <w:name w:val="WW8Num1622"/>
    <w:lvl w:ilvl="0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rPr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1"/>
    <w:multiLevelType w:val="multilevel"/>
    <w:tmpl w:val="00000011"/>
    <w:name w:val="WW8Num1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  <w:sz w:val="1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083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18" w15:restartNumberingAfterBreak="0">
    <w:nsid w:val="00000012"/>
    <w:multiLevelType w:val="multilevel"/>
    <w:tmpl w:val="00000012"/>
    <w:name w:val="WW8Num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083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19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PKnagwki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142"/>
      </w:pPr>
      <w:rPr>
        <w:rFonts w:ascii="OpenSymbol" w:hAnsi="Open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7"/>
        </w:tabs>
        <w:ind w:left="1227" w:hanging="504"/>
      </w:pPr>
    </w:lvl>
    <w:lvl w:ilvl="3">
      <w:start w:val="1"/>
      <w:numFmt w:val="decimal"/>
      <w:suff w:val="space"/>
      <w:lvlText w:val="%1.%2.%3.%4."/>
      <w:lvlJc w:val="left"/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20" w15:restartNumberingAfterBreak="0">
    <w:nsid w:val="03DE0C27"/>
    <w:multiLevelType w:val="hybridMultilevel"/>
    <w:tmpl w:val="F9D06C44"/>
    <w:lvl w:ilvl="0" w:tplc="D69823F0">
      <w:start w:val="1"/>
      <w:numFmt w:val="upperRoman"/>
      <w:pStyle w:val="PKNAGWEK3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B70FF1"/>
    <w:multiLevelType w:val="hybridMultilevel"/>
    <w:tmpl w:val="AA2842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0A4706D1"/>
    <w:multiLevelType w:val="hybridMultilevel"/>
    <w:tmpl w:val="FAC4B696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3" w15:restartNumberingAfterBreak="0">
    <w:nsid w:val="0ECF424F"/>
    <w:multiLevelType w:val="multilevel"/>
    <w:tmpl w:val="4134BB9C"/>
    <w:lvl w:ilvl="0">
      <w:start w:val="1"/>
      <w:numFmt w:val="upperRoman"/>
      <w:pStyle w:val="PKNAGWEK1"/>
      <w:suff w:val="space"/>
      <w:lvlText w:val="%1."/>
      <w:lvlJc w:val="left"/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PKNAGWEK2"/>
      <w:suff w:val="space"/>
      <w:lvlText w:val="%2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pStyle w:val="Nagwek3"/>
      <w:suff w:val="space"/>
      <w:lvlText w:val="䌜⁊伀❊倀⥊儀❊猀ᕈ琄ň弄ň漄(쩇䌜ᡊ伀Ŋ倀⥊儀Ŋ猀ᕈ琄H开ᕈ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0FEA3885"/>
    <w:multiLevelType w:val="hybridMultilevel"/>
    <w:tmpl w:val="06C4ED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10768D5"/>
    <w:multiLevelType w:val="hybridMultilevel"/>
    <w:tmpl w:val="B6345D74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6" w15:restartNumberingAfterBreak="0">
    <w:nsid w:val="15A62987"/>
    <w:multiLevelType w:val="hybridMultilevel"/>
    <w:tmpl w:val="24E019F0"/>
    <w:lvl w:ilvl="0" w:tplc="84202974">
      <w:start w:val="1"/>
      <w:numFmt w:val="bullet"/>
      <w:pStyle w:val="Wypunktowanie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729B0"/>
    <w:multiLevelType w:val="hybridMultilevel"/>
    <w:tmpl w:val="1DE670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B703E56"/>
    <w:multiLevelType w:val="multilevel"/>
    <w:tmpl w:val="9B687448"/>
    <w:styleLink w:val="Styl1"/>
    <w:lvl w:ilvl="0">
      <w:start w:val="1"/>
      <w:numFmt w:val="upperLetter"/>
      <w:suff w:val="space"/>
      <w:lvlText w:val="%1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suff w:val="space"/>
      <w:lvlText w:val="%2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space"/>
      <w:lvlText w:val="䌜⁊伀❊倀⥊儀❊猀ᕈ琄ň弄ň漄(쩇䌜ᡊ伀Ŋ倀⥊儀Ŋ猀ᕈ琄H开ᕈ"/>
      <w:lvlJc w:val="left"/>
      <w:pPr>
        <w:ind w:left="0" w:firstLine="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C245453"/>
    <w:multiLevelType w:val="hybridMultilevel"/>
    <w:tmpl w:val="9CE0DEF4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0" w15:restartNumberingAfterBreak="0">
    <w:nsid w:val="1CF811BE"/>
    <w:multiLevelType w:val="hybridMultilevel"/>
    <w:tmpl w:val="FE2C6E72"/>
    <w:name w:val="WW8Num1623"/>
    <w:lvl w:ilvl="0" w:tplc="5942B1FA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1" w15:restartNumberingAfterBreak="0">
    <w:nsid w:val="1EA31C0D"/>
    <w:multiLevelType w:val="hybridMultilevel"/>
    <w:tmpl w:val="C7081B16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2" w15:restartNumberingAfterBreak="0">
    <w:nsid w:val="1FF06B97"/>
    <w:multiLevelType w:val="hybridMultilevel"/>
    <w:tmpl w:val="B1AA5780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3" w15:restartNumberingAfterBreak="0">
    <w:nsid w:val="21BC5A07"/>
    <w:multiLevelType w:val="hybridMultilevel"/>
    <w:tmpl w:val="F2DC7A54"/>
    <w:lvl w:ilvl="0" w:tplc="CFA0E272">
      <w:start w:val="24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6161DE"/>
    <w:multiLevelType w:val="hybridMultilevel"/>
    <w:tmpl w:val="C05E7278"/>
    <w:lvl w:ilvl="0" w:tplc="9FECB858">
      <w:start w:val="37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8B0BE2"/>
    <w:multiLevelType w:val="hybridMultilevel"/>
    <w:tmpl w:val="120495F6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6" w15:restartNumberingAfterBreak="0">
    <w:nsid w:val="25F8573A"/>
    <w:multiLevelType w:val="hybridMultilevel"/>
    <w:tmpl w:val="CA363842"/>
    <w:lvl w:ilvl="0" w:tplc="AE0CAF7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296568"/>
    <w:multiLevelType w:val="hybridMultilevel"/>
    <w:tmpl w:val="4432B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941653"/>
    <w:multiLevelType w:val="hybridMultilevel"/>
    <w:tmpl w:val="2E446C44"/>
    <w:lvl w:ilvl="0" w:tplc="9698C1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2C43DD"/>
    <w:multiLevelType w:val="multilevel"/>
    <w:tmpl w:val="6C78C5F8"/>
    <w:styleLink w:val="LFO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F411E52"/>
    <w:multiLevelType w:val="hybridMultilevel"/>
    <w:tmpl w:val="C834271C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41" w15:restartNumberingAfterBreak="0">
    <w:nsid w:val="304E4BE9"/>
    <w:multiLevelType w:val="hybridMultilevel"/>
    <w:tmpl w:val="DF64C2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6674904"/>
    <w:multiLevelType w:val="hybridMultilevel"/>
    <w:tmpl w:val="E2BCDADE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43" w15:restartNumberingAfterBreak="0">
    <w:nsid w:val="36BA4E83"/>
    <w:multiLevelType w:val="multilevel"/>
    <w:tmpl w:val="60786658"/>
    <w:lvl w:ilvl="0">
      <w:start w:val="1"/>
      <w:numFmt w:val="decimal"/>
      <w:pStyle w:val="PKNAGWEK4"/>
      <w:lvlText w:val="%1."/>
      <w:lvlJc w:val="left"/>
      <w:rPr>
        <w:rFonts w:ascii="Arial Narrow" w:eastAsia="Adobe Heiti Std R" w:hAnsi="Arial Narrow" w:cs="Adobe Heiti Std R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KNAGWEK5"/>
      <w:lvlText w:val="%1.%2"/>
      <w:lvlJc w:val="left"/>
      <w:pPr>
        <w:tabs>
          <w:tab w:val="num" w:pos="798"/>
        </w:tabs>
        <w:ind w:left="798" w:hanging="45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1416"/>
        </w:tabs>
        <w:ind w:left="14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64"/>
        </w:tabs>
        <w:ind w:left="17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72"/>
        </w:tabs>
        <w:ind w:left="2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8"/>
        </w:tabs>
        <w:ind w:left="35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76"/>
        </w:tabs>
        <w:ind w:left="3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84"/>
        </w:tabs>
        <w:ind w:left="4584" w:hanging="1800"/>
      </w:pPr>
      <w:rPr>
        <w:rFonts w:hint="default"/>
      </w:rPr>
    </w:lvl>
  </w:abstractNum>
  <w:abstractNum w:abstractNumId="44" w15:restartNumberingAfterBreak="0">
    <w:nsid w:val="3AD6570A"/>
    <w:multiLevelType w:val="multilevel"/>
    <w:tmpl w:val="239450FC"/>
    <w:styleLink w:val="Kici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C6B0C98"/>
    <w:multiLevelType w:val="hybridMultilevel"/>
    <w:tmpl w:val="CBA051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CED14B5"/>
    <w:multiLevelType w:val="hybridMultilevel"/>
    <w:tmpl w:val="1782529A"/>
    <w:lvl w:ilvl="0" w:tplc="8BB62BBA">
      <w:start w:val="53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67716F"/>
    <w:multiLevelType w:val="hybridMultilevel"/>
    <w:tmpl w:val="FD58A1AC"/>
    <w:lvl w:ilvl="0" w:tplc="FFFFFFFF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48" w15:restartNumberingAfterBreak="0">
    <w:nsid w:val="46266301"/>
    <w:multiLevelType w:val="hybridMultilevel"/>
    <w:tmpl w:val="E45898C2"/>
    <w:lvl w:ilvl="0" w:tplc="F0A0C870">
      <w:start w:val="14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F96D5E"/>
    <w:multiLevelType w:val="hybridMultilevel"/>
    <w:tmpl w:val="203E4DCA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50" w15:restartNumberingAfterBreak="0">
    <w:nsid w:val="49561A59"/>
    <w:multiLevelType w:val="multilevel"/>
    <w:tmpl w:val="53927278"/>
    <w:lvl w:ilvl="0">
      <w:start w:val="1"/>
      <w:numFmt w:val="decimal"/>
      <w:pStyle w:val="PKNAGWEK20"/>
      <w:suff w:val="space"/>
      <w:lvlText w:val="%1."/>
      <w:lvlJc w:val="left"/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KNAGWEK30"/>
      <w:suff w:val="space"/>
      <w:lvlText w:val="%1.%2"/>
      <w:lvlJc w:val="left"/>
      <w:rPr>
        <w:rFonts w:ascii="Arial Narrow" w:hAnsi="Arial Narrow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KNAGWEK40"/>
      <w:suff w:val="space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4B320013"/>
    <w:multiLevelType w:val="hybridMultilevel"/>
    <w:tmpl w:val="0276D560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52" w15:restartNumberingAfterBreak="0">
    <w:nsid w:val="4E7F2B52"/>
    <w:multiLevelType w:val="hybridMultilevel"/>
    <w:tmpl w:val="FD58A1AC"/>
    <w:lvl w:ilvl="0" w:tplc="04150011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53" w15:restartNumberingAfterBreak="0">
    <w:nsid w:val="4FCE5C04"/>
    <w:multiLevelType w:val="hybridMultilevel"/>
    <w:tmpl w:val="757C9F72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54" w15:restartNumberingAfterBreak="0">
    <w:nsid w:val="51932FDF"/>
    <w:multiLevelType w:val="hybridMultilevel"/>
    <w:tmpl w:val="60DC532C"/>
    <w:lvl w:ilvl="0" w:tplc="F5123BDA">
      <w:start w:val="64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104102"/>
    <w:multiLevelType w:val="hybridMultilevel"/>
    <w:tmpl w:val="7A826A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56BF15FB"/>
    <w:multiLevelType w:val="hybridMultilevel"/>
    <w:tmpl w:val="D1E253F2"/>
    <w:lvl w:ilvl="0" w:tplc="5C98BC24">
      <w:start w:val="17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9C4150"/>
    <w:multiLevelType w:val="hybridMultilevel"/>
    <w:tmpl w:val="99E0A0AC"/>
    <w:lvl w:ilvl="0" w:tplc="F4341D0E">
      <w:start w:val="3"/>
      <w:numFmt w:val="upperRoman"/>
      <w:lvlText w:val="%1."/>
      <w:lvlJc w:val="left"/>
      <w:pPr>
        <w:ind w:left="144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0109DD"/>
    <w:multiLevelType w:val="multilevel"/>
    <w:tmpl w:val="A246F326"/>
    <w:name w:val="WW8Num16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B1918E3"/>
    <w:multiLevelType w:val="hybridMultilevel"/>
    <w:tmpl w:val="DCF06894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60" w15:restartNumberingAfterBreak="0">
    <w:nsid w:val="5B922AFF"/>
    <w:multiLevelType w:val="hybridMultilevel"/>
    <w:tmpl w:val="84DC4E86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61" w15:restartNumberingAfterBreak="0">
    <w:nsid w:val="5D250F91"/>
    <w:multiLevelType w:val="hybridMultilevel"/>
    <w:tmpl w:val="DD0479A2"/>
    <w:lvl w:ilvl="0" w:tplc="9022DAC0">
      <w:start w:val="16"/>
      <w:numFmt w:val="decimal"/>
      <w:lvlText w:val="%1"/>
      <w:lvlJc w:val="right"/>
      <w:pPr>
        <w:ind w:left="720" w:hanging="360"/>
      </w:pPr>
      <w:rPr>
        <w:rFonts w:ascii="Arial Narrow" w:hAnsi="Arial Narrow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A406DE"/>
    <w:multiLevelType w:val="hybridMultilevel"/>
    <w:tmpl w:val="2C1211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5827B2F"/>
    <w:multiLevelType w:val="hybridMultilevel"/>
    <w:tmpl w:val="69881FE4"/>
    <w:lvl w:ilvl="0" w:tplc="B688F0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64" w15:restartNumberingAfterBreak="0">
    <w:nsid w:val="66727184"/>
    <w:multiLevelType w:val="hybridMultilevel"/>
    <w:tmpl w:val="5ED488D8"/>
    <w:lvl w:ilvl="0" w:tplc="041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65" w15:restartNumberingAfterBreak="0">
    <w:nsid w:val="67C66FD5"/>
    <w:multiLevelType w:val="hybridMultilevel"/>
    <w:tmpl w:val="0DEA1F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79E80E76"/>
    <w:multiLevelType w:val="multilevel"/>
    <w:tmpl w:val="E4FC1EDA"/>
    <w:lvl w:ilvl="0">
      <w:numFmt w:val="decimal"/>
      <w:pStyle w:val="PKNAGWEK10"/>
      <w:lvlText w:val=""/>
      <w:lvlJc w:val="left"/>
    </w:lvl>
    <w:lvl w:ilvl="1">
      <w:numFmt w:val="decimal"/>
      <w:pStyle w:val="PKNAGWEK21"/>
      <w:lvlText w:val=""/>
      <w:lvlJc w:val="left"/>
    </w:lvl>
    <w:lvl w:ilvl="2">
      <w:numFmt w:val="decimal"/>
      <w:pStyle w:val="PKNAGWEK31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28924671">
    <w:abstractNumId w:val="1"/>
  </w:num>
  <w:num w:numId="2" w16cid:durableId="114326151">
    <w:abstractNumId w:val="2"/>
  </w:num>
  <w:num w:numId="3" w16cid:durableId="1667973809">
    <w:abstractNumId w:val="3"/>
  </w:num>
  <w:num w:numId="4" w16cid:durableId="1107316528">
    <w:abstractNumId w:val="4"/>
  </w:num>
  <w:num w:numId="5" w16cid:durableId="393352920">
    <w:abstractNumId w:val="5"/>
  </w:num>
  <w:num w:numId="6" w16cid:durableId="466896943">
    <w:abstractNumId w:val="6"/>
  </w:num>
  <w:num w:numId="7" w16cid:durableId="116527864">
    <w:abstractNumId w:val="8"/>
  </w:num>
  <w:num w:numId="8" w16cid:durableId="1900434527">
    <w:abstractNumId w:val="9"/>
  </w:num>
  <w:num w:numId="9" w16cid:durableId="101149898">
    <w:abstractNumId w:val="10"/>
  </w:num>
  <w:num w:numId="10" w16cid:durableId="1457867946">
    <w:abstractNumId w:val="19"/>
  </w:num>
  <w:num w:numId="11" w16cid:durableId="1345594651">
    <w:abstractNumId w:val="0"/>
  </w:num>
  <w:num w:numId="12" w16cid:durableId="909655350">
    <w:abstractNumId w:val="39"/>
  </w:num>
  <w:num w:numId="13" w16cid:durableId="1937398940">
    <w:abstractNumId w:val="23"/>
  </w:num>
  <w:num w:numId="14" w16cid:durableId="259487833">
    <w:abstractNumId w:val="44"/>
  </w:num>
  <w:num w:numId="15" w16cid:durableId="1211921739">
    <w:abstractNumId w:val="28"/>
  </w:num>
  <w:num w:numId="16" w16cid:durableId="2134514916">
    <w:abstractNumId w:val="66"/>
  </w:num>
  <w:num w:numId="17" w16cid:durableId="2080863136">
    <w:abstractNumId w:val="43"/>
  </w:num>
  <w:num w:numId="18" w16cid:durableId="104423544">
    <w:abstractNumId w:val="50"/>
  </w:num>
  <w:num w:numId="19" w16cid:durableId="761730001">
    <w:abstractNumId w:val="20"/>
  </w:num>
  <w:num w:numId="20" w16cid:durableId="1769424206">
    <w:abstractNumId w:val="26"/>
  </w:num>
  <w:num w:numId="21" w16cid:durableId="1953434950">
    <w:abstractNumId w:val="41"/>
  </w:num>
  <w:num w:numId="22" w16cid:durableId="2033417006">
    <w:abstractNumId w:val="27"/>
  </w:num>
  <w:num w:numId="23" w16cid:durableId="1920946757">
    <w:abstractNumId w:val="45"/>
  </w:num>
  <w:num w:numId="24" w16cid:durableId="1488790276">
    <w:abstractNumId w:val="24"/>
  </w:num>
  <w:num w:numId="25" w16cid:durableId="2116944940">
    <w:abstractNumId w:val="55"/>
  </w:num>
  <w:num w:numId="26" w16cid:durableId="1022586635">
    <w:abstractNumId w:val="65"/>
  </w:num>
  <w:num w:numId="27" w16cid:durableId="942683735">
    <w:abstractNumId w:val="31"/>
  </w:num>
  <w:num w:numId="28" w16cid:durableId="1859156255">
    <w:abstractNumId w:val="49"/>
  </w:num>
  <w:num w:numId="29" w16cid:durableId="193332006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8446723">
    <w:abstractNumId w:val="62"/>
  </w:num>
  <w:num w:numId="31" w16cid:durableId="27461825">
    <w:abstractNumId w:val="36"/>
  </w:num>
  <w:num w:numId="32" w16cid:durableId="1939094232">
    <w:abstractNumId w:val="63"/>
  </w:num>
  <w:num w:numId="33" w16cid:durableId="738479429">
    <w:abstractNumId w:val="48"/>
  </w:num>
  <w:num w:numId="34" w16cid:durableId="623661057">
    <w:abstractNumId w:val="33"/>
  </w:num>
  <w:num w:numId="35" w16cid:durableId="114372449">
    <w:abstractNumId w:val="52"/>
  </w:num>
  <w:num w:numId="36" w16cid:durableId="1482888237">
    <w:abstractNumId w:val="53"/>
  </w:num>
  <w:num w:numId="37" w16cid:durableId="694430077">
    <w:abstractNumId w:val="60"/>
  </w:num>
  <w:num w:numId="38" w16cid:durableId="1337152077">
    <w:abstractNumId w:val="25"/>
  </w:num>
  <w:num w:numId="39" w16cid:durableId="691107993">
    <w:abstractNumId w:val="35"/>
  </w:num>
  <w:num w:numId="40" w16cid:durableId="1572740873">
    <w:abstractNumId w:val="22"/>
  </w:num>
  <w:num w:numId="41" w16cid:durableId="1684085737">
    <w:abstractNumId w:val="21"/>
  </w:num>
  <w:num w:numId="42" w16cid:durableId="1922369008">
    <w:abstractNumId w:val="32"/>
  </w:num>
  <w:num w:numId="43" w16cid:durableId="86314953">
    <w:abstractNumId w:val="59"/>
  </w:num>
  <w:num w:numId="44" w16cid:durableId="1001008801">
    <w:abstractNumId w:val="47"/>
  </w:num>
  <w:num w:numId="45" w16cid:durableId="154928780">
    <w:abstractNumId w:val="57"/>
  </w:num>
  <w:num w:numId="46" w16cid:durableId="1714696034">
    <w:abstractNumId w:val="64"/>
  </w:num>
  <w:num w:numId="47" w16cid:durableId="180317994">
    <w:abstractNumId w:val="38"/>
  </w:num>
  <w:num w:numId="48" w16cid:durableId="1849782911">
    <w:abstractNumId w:val="40"/>
  </w:num>
  <w:num w:numId="49" w16cid:durableId="935866601">
    <w:abstractNumId w:val="42"/>
  </w:num>
  <w:num w:numId="50" w16cid:durableId="516579646">
    <w:abstractNumId w:val="51"/>
  </w:num>
  <w:num w:numId="51" w16cid:durableId="1423647793">
    <w:abstractNumId w:val="37"/>
  </w:num>
  <w:num w:numId="52" w16cid:durableId="37585500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365246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1544133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97293660">
    <w:abstractNumId w:val="50"/>
  </w:num>
  <w:num w:numId="56" w16cid:durableId="1881237788">
    <w:abstractNumId w:val="29"/>
  </w:num>
  <w:num w:numId="57" w16cid:durableId="267202374">
    <w:abstractNumId w:val="56"/>
  </w:num>
  <w:num w:numId="58" w16cid:durableId="1333489663">
    <w:abstractNumId w:val="61"/>
  </w:num>
  <w:num w:numId="59" w16cid:durableId="1490973701">
    <w:abstractNumId w:val="34"/>
  </w:num>
  <w:num w:numId="60" w16cid:durableId="1735740078">
    <w:abstractNumId w:val="46"/>
  </w:num>
  <w:num w:numId="61" w16cid:durableId="1294672976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pl-PL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B8"/>
    <w:rsid w:val="00001A4A"/>
    <w:rsid w:val="0000214C"/>
    <w:rsid w:val="000023CD"/>
    <w:rsid w:val="00002CE1"/>
    <w:rsid w:val="00004995"/>
    <w:rsid w:val="00005A67"/>
    <w:rsid w:val="00006EDF"/>
    <w:rsid w:val="00007C44"/>
    <w:rsid w:val="00011E86"/>
    <w:rsid w:val="000121FE"/>
    <w:rsid w:val="00014B6B"/>
    <w:rsid w:val="00014DC0"/>
    <w:rsid w:val="00015188"/>
    <w:rsid w:val="00015360"/>
    <w:rsid w:val="0001656D"/>
    <w:rsid w:val="000167EC"/>
    <w:rsid w:val="000169DD"/>
    <w:rsid w:val="00016ED1"/>
    <w:rsid w:val="000173B4"/>
    <w:rsid w:val="0001778A"/>
    <w:rsid w:val="00017CA5"/>
    <w:rsid w:val="000207FE"/>
    <w:rsid w:val="0002165F"/>
    <w:rsid w:val="000226B0"/>
    <w:rsid w:val="00022783"/>
    <w:rsid w:val="0002381C"/>
    <w:rsid w:val="00023F17"/>
    <w:rsid w:val="00024024"/>
    <w:rsid w:val="000244E2"/>
    <w:rsid w:val="000248EC"/>
    <w:rsid w:val="00026A4C"/>
    <w:rsid w:val="00027423"/>
    <w:rsid w:val="000306F7"/>
    <w:rsid w:val="00030E17"/>
    <w:rsid w:val="00030F60"/>
    <w:rsid w:val="00031DAE"/>
    <w:rsid w:val="0003425A"/>
    <w:rsid w:val="0003563E"/>
    <w:rsid w:val="00036BD4"/>
    <w:rsid w:val="00036DCA"/>
    <w:rsid w:val="0003787E"/>
    <w:rsid w:val="000378B6"/>
    <w:rsid w:val="00037B37"/>
    <w:rsid w:val="00037E6B"/>
    <w:rsid w:val="00037FCD"/>
    <w:rsid w:val="00041E48"/>
    <w:rsid w:val="0004240E"/>
    <w:rsid w:val="00044BF6"/>
    <w:rsid w:val="00044C73"/>
    <w:rsid w:val="00045094"/>
    <w:rsid w:val="0005034E"/>
    <w:rsid w:val="00050D29"/>
    <w:rsid w:val="00050D8C"/>
    <w:rsid w:val="00053285"/>
    <w:rsid w:val="00054235"/>
    <w:rsid w:val="000558F9"/>
    <w:rsid w:val="000559F3"/>
    <w:rsid w:val="000563F6"/>
    <w:rsid w:val="0005687E"/>
    <w:rsid w:val="00056C08"/>
    <w:rsid w:val="00057A37"/>
    <w:rsid w:val="00060CE2"/>
    <w:rsid w:val="00062777"/>
    <w:rsid w:val="00062A17"/>
    <w:rsid w:val="00062D97"/>
    <w:rsid w:val="000637DF"/>
    <w:rsid w:val="00063CB8"/>
    <w:rsid w:val="00064323"/>
    <w:rsid w:val="00064F85"/>
    <w:rsid w:val="0006519B"/>
    <w:rsid w:val="00065AB8"/>
    <w:rsid w:val="00065D41"/>
    <w:rsid w:val="00066768"/>
    <w:rsid w:val="00066972"/>
    <w:rsid w:val="000674CC"/>
    <w:rsid w:val="00067C22"/>
    <w:rsid w:val="00072EDD"/>
    <w:rsid w:val="000730A3"/>
    <w:rsid w:val="00073554"/>
    <w:rsid w:val="0007382C"/>
    <w:rsid w:val="00076048"/>
    <w:rsid w:val="00076EBE"/>
    <w:rsid w:val="00077E5A"/>
    <w:rsid w:val="00081C4F"/>
    <w:rsid w:val="00081EFF"/>
    <w:rsid w:val="00083185"/>
    <w:rsid w:val="000831AF"/>
    <w:rsid w:val="00083519"/>
    <w:rsid w:val="00083A1F"/>
    <w:rsid w:val="00084876"/>
    <w:rsid w:val="000848BF"/>
    <w:rsid w:val="00090111"/>
    <w:rsid w:val="00090142"/>
    <w:rsid w:val="00090FD9"/>
    <w:rsid w:val="00091BBC"/>
    <w:rsid w:val="000926AE"/>
    <w:rsid w:val="00092805"/>
    <w:rsid w:val="0009280B"/>
    <w:rsid w:val="000939EF"/>
    <w:rsid w:val="00094FB5"/>
    <w:rsid w:val="0009539A"/>
    <w:rsid w:val="00095DEF"/>
    <w:rsid w:val="00095EE7"/>
    <w:rsid w:val="00095F98"/>
    <w:rsid w:val="00096EB4"/>
    <w:rsid w:val="0009739D"/>
    <w:rsid w:val="00097A4F"/>
    <w:rsid w:val="00097C5F"/>
    <w:rsid w:val="000A0FB7"/>
    <w:rsid w:val="000A15F9"/>
    <w:rsid w:val="000A1EF8"/>
    <w:rsid w:val="000A22AD"/>
    <w:rsid w:val="000A3090"/>
    <w:rsid w:val="000A378E"/>
    <w:rsid w:val="000A3FE8"/>
    <w:rsid w:val="000A52D7"/>
    <w:rsid w:val="000A5994"/>
    <w:rsid w:val="000A6955"/>
    <w:rsid w:val="000B0ACB"/>
    <w:rsid w:val="000B0EA8"/>
    <w:rsid w:val="000B155C"/>
    <w:rsid w:val="000B1607"/>
    <w:rsid w:val="000B262C"/>
    <w:rsid w:val="000B26EB"/>
    <w:rsid w:val="000B38AF"/>
    <w:rsid w:val="000B46ED"/>
    <w:rsid w:val="000B4D75"/>
    <w:rsid w:val="000B7365"/>
    <w:rsid w:val="000C013A"/>
    <w:rsid w:val="000C05D9"/>
    <w:rsid w:val="000C0943"/>
    <w:rsid w:val="000C0D46"/>
    <w:rsid w:val="000C2568"/>
    <w:rsid w:val="000C374E"/>
    <w:rsid w:val="000C3F50"/>
    <w:rsid w:val="000C43D2"/>
    <w:rsid w:val="000C52F5"/>
    <w:rsid w:val="000C5841"/>
    <w:rsid w:val="000C5DCD"/>
    <w:rsid w:val="000D06A2"/>
    <w:rsid w:val="000D20DB"/>
    <w:rsid w:val="000D2174"/>
    <w:rsid w:val="000D3A48"/>
    <w:rsid w:val="000D5778"/>
    <w:rsid w:val="000D5B62"/>
    <w:rsid w:val="000D5B7E"/>
    <w:rsid w:val="000D6677"/>
    <w:rsid w:val="000D66A7"/>
    <w:rsid w:val="000D74AD"/>
    <w:rsid w:val="000D7AF0"/>
    <w:rsid w:val="000D7C36"/>
    <w:rsid w:val="000E04DE"/>
    <w:rsid w:val="000E0723"/>
    <w:rsid w:val="000E1199"/>
    <w:rsid w:val="000E29BE"/>
    <w:rsid w:val="000E3317"/>
    <w:rsid w:val="000E37BA"/>
    <w:rsid w:val="000E4A96"/>
    <w:rsid w:val="000E523A"/>
    <w:rsid w:val="000E5618"/>
    <w:rsid w:val="000E692A"/>
    <w:rsid w:val="000E72E9"/>
    <w:rsid w:val="000E7335"/>
    <w:rsid w:val="000F1419"/>
    <w:rsid w:val="000F22DD"/>
    <w:rsid w:val="000F2381"/>
    <w:rsid w:val="000F2609"/>
    <w:rsid w:val="000F27F5"/>
    <w:rsid w:val="000F2914"/>
    <w:rsid w:val="000F4831"/>
    <w:rsid w:val="000F6A86"/>
    <w:rsid w:val="000F75BA"/>
    <w:rsid w:val="001026C9"/>
    <w:rsid w:val="00103EE9"/>
    <w:rsid w:val="00104E46"/>
    <w:rsid w:val="00105138"/>
    <w:rsid w:val="00105425"/>
    <w:rsid w:val="00105637"/>
    <w:rsid w:val="0010582E"/>
    <w:rsid w:val="00105968"/>
    <w:rsid w:val="00106717"/>
    <w:rsid w:val="001072BB"/>
    <w:rsid w:val="0010735E"/>
    <w:rsid w:val="0010746F"/>
    <w:rsid w:val="001074C8"/>
    <w:rsid w:val="001102CF"/>
    <w:rsid w:val="00110760"/>
    <w:rsid w:val="00110A98"/>
    <w:rsid w:val="00111795"/>
    <w:rsid w:val="00112CF7"/>
    <w:rsid w:val="0011414B"/>
    <w:rsid w:val="00115071"/>
    <w:rsid w:val="001157AE"/>
    <w:rsid w:val="00115801"/>
    <w:rsid w:val="001171E8"/>
    <w:rsid w:val="00120C37"/>
    <w:rsid w:val="00121C9C"/>
    <w:rsid w:val="001232AC"/>
    <w:rsid w:val="001237E2"/>
    <w:rsid w:val="00123D52"/>
    <w:rsid w:val="001248B6"/>
    <w:rsid w:val="00125114"/>
    <w:rsid w:val="001251AE"/>
    <w:rsid w:val="001253AB"/>
    <w:rsid w:val="001308C2"/>
    <w:rsid w:val="00131CA5"/>
    <w:rsid w:val="00133F39"/>
    <w:rsid w:val="0013425B"/>
    <w:rsid w:val="00135198"/>
    <w:rsid w:val="00135B10"/>
    <w:rsid w:val="00135FC2"/>
    <w:rsid w:val="001365C0"/>
    <w:rsid w:val="00140050"/>
    <w:rsid w:val="001405EF"/>
    <w:rsid w:val="001417A1"/>
    <w:rsid w:val="001424D8"/>
    <w:rsid w:val="00142512"/>
    <w:rsid w:val="00142723"/>
    <w:rsid w:val="00142DD7"/>
    <w:rsid w:val="0014516E"/>
    <w:rsid w:val="0014652C"/>
    <w:rsid w:val="0014705E"/>
    <w:rsid w:val="0015109E"/>
    <w:rsid w:val="00151176"/>
    <w:rsid w:val="00151351"/>
    <w:rsid w:val="00153009"/>
    <w:rsid w:val="001537AA"/>
    <w:rsid w:val="00154E7F"/>
    <w:rsid w:val="00155343"/>
    <w:rsid w:val="0015571D"/>
    <w:rsid w:val="001567D5"/>
    <w:rsid w:val="00156A21"/>
    <w:rsid w:val="00157A6F"/>
    <w:rsid w:val="001602BB"/>
    <w:rsid w:val="001613F8"/>
    <w:rsid w:val="00161477"/>
    <w:rsid w:val="001615DA"/>
    <w:rsid w:val="00161E76"/>
    <w:rsid w:val="0016244C"/>
    <w:rsid w:val="00163034"/>
    <w:rsid w:val="00163CB0"/>
    <w:rsid w:val="00164397"/>
    <w:rsid w:val="00164BF1"/>
    <w:rsid w:val="00164F89"/>
    <w:rsid w:val="0016509A"/>
    <w:rsid w:val="00166D12"/>
    <w:rsid w:val="0017051B"/>
    <w:rsid w:val="001706B1"/>
    <w:rsid w:val="00170748"/>
    <w:rsid w:val="00170793"/>
    <w:rsid w:val="001709AA"/>
    <w:rsid w:val="00170B20"/>
    <w:rsid w:val="00171ED9"/>
    <w:rsid w:val="00173697"/>
    <w:rsid w:val="00173A9E"/>
    <w:rsid w:val="001755EA"/>
    <w:rsid w:val="0017767B"/>
    <w:rsid w:val="00177F6E"/>
    <w:rsid w:val="00181348"/>
    <w:rsid w:val="0018251D"/>
    <w:rsid w:val="00182E85"/>
    <w:rsid w:val="00183E30"/>
    <w:rsid w:val="00184091"/>
    <w:rsid w:val="00185967"/>
    <w:rsid w:val="00185B75"/>
    <w:rsid w:val="00185E69"/>
    <w:rsid w:val="001901A1"/>
    <w:rsid w:val="0019057E"/>
    <w:rsid w:val="00192830"/>
    <w:rsid w:val="00194708"/>
    <w:rsid w:val="001962FD"/>
    <w:rsid w:val="001965CA"/>
    <w:rsid w:val="00196A75"/>
    <w:rsid w:val="00197CA8"/>
    <w:rsid w:val="001A0E19"/>
    <w:rsid w:val="001A344E"/>
    <w:rsid w:val="001A3937"/>
    <w:rsid w:val="001A40DC"/>
    <w:rsid w:val="001A5013"/>
    <w:rsid w:val="001A5C4E"/>
    <w:rsid w:val="001A64D8"/>
    <w:rsid w:val="001A7BFA"/>
    <w:rsid w:val="001B0596"/>
    <w:rsid w:val="001B0945"/>
    <w:rsid w:val="001B0B48"/>
    <w:rsid w:val="001B0D67"/>
    <w:rsid w:val="001B169C"/>
    <w:rsid w:val="001B22C1"/>
    <w:rsid w:val="001B2917"/>
    <w:rsid w:val="001B3531"/>
    <w:rsid w:val="001B3F5E"/>
    <w:rsid w:val="001B42EF"/>
    <w:rsid w:val="001B4966"/>
    <w:rsid w:val="001B4BB0"/>
    <w:rsid w:val="001B7193"/>
    <w:rsid w:val="001C10AF"/>
    <w:rsid w:val="001C2A8F"/>
    <w:rsid w:val="001C322F"/>
    <w:rsid w:val="001C3BEE"/>
    <w:rsid w:val="001C470B"/>
    <w:rsid w:val="001C4C4F"/>
    <w:rsid w:val="001C4C5C"/>
    <w:rsid w:val="001C5074"/>
    <w:rsid w:val="001C5472"/>
    <w:rsid w:val="001C5997"/>
    <w:rsid w:val="001C5AFE"/>
    <w:rsid w:val="001C644A"/>
    <w:rsid w:val="001D3262"/>
    <w:rsid w:val="001D3646"/>
    <w:rsid w:val="001D4F0D"/>
    <w:rsid w:val="001D747F"/>
    <w:rsid w:val="001D7DD3"/>
    <w:rsid w:val="001E00FC"/>
    <w:rsid w:val="001E0150"/>
    <w:rsid w:val="001E0727"/>
    <w:rsid w:val="001E20D3"/>
    <w:rsid w:val="001E2677"/>
    <w:rsid w:val="001E3B32"/>
    <w:rsid w:val="001E4F89"/>
    <w:rsid w:val="001E530D"/>
    <w:rsid w:val="001E540A"/>
    <w:rsid w:val="001E5EAA"/>
    <w:rsid w:val="001E63A8"/>
    <w:rsid w:val="001E6D72"/>
    <w:rsid w:val="001E7B74"/>
    <w:rsid w:val="001F0504"/>
    <w:rsid w:val="001F17F3"/>
    <w:rsid w:val="001F1A93"/>
    <w:rsid w:val="001F224B"/>
    <w:rsid w:val="001F2F10"/>
    <w:rsid w:val="001F3671"/>
    <w:rsid w:val="001F5E89"/>
    <w:rsid w:val="001F6F14"/>
    <w:rsid w:val="001F7032"/>
    <w:rsid w:val="001F7501"/>
    <w:rsid w:val="00200606"/>
    <w:rsid w:val="00200AA4"/>
    <w:rsid w:val="00200B28"/>
    <w:rsid w:val="0020169A"/>
    <w:rsid w:val="002024D2"/>
    <w:rsid w:val="002029DA"/>
    <w:rsid w:val="00203883"/>
    <w:rsid w:val="00203ADA"/>
    <w:rsid w:val="00205081"/>
    <w:rsid w:val="002055BB"/>
    <w:rsid w:val="00205CE7"/>
    <w:rsid w:val="00205F00"/>
    <w:rsid w:val="00206FBA"/>
    <w:rsid w:val="002101B2"/>
    <w:rsid w:val="00210AFB"/>
    <w:rsid w:val="0021196A"/>
    <w:rsid w:val="002145CC"/>
    <w:rsid w:val="00214B9F"/>
    <w:rsid w:val="002154BA"/>
    <w:rsid w:val="00215FE5"/>
    <w:rsid w:val="00217FCE"/>
    <w:rsid w:val="0022003C"/>
    <w:rsid w:val="0022020F"/>
    <w:rsid w:val="00220333"/>
    <w:rsid w:val="002208F5"/>
    <w:rsid w:val="00220E69"/>
    <w:rsid w:val="00221664"/>
    <w:rsid w:val="00223D98"/>
    <w:rsid w:val="002245B8"/>
    <w:rsid w:val="002251A6"/>
    <w:rsid w:val="00225A71"/>
    <w:rsid w:val="00225A75"/>
    <w:rsid w:val="00225F20"/>
    <w:rsid w:val="00227174"/>
    <w:rsid w:val="0022790E"/>
    <w:rsid w:val="00231BE6"/>
    <w:rsid w:val="00232439"/>
    <w:rsid w:val="00232DEA"/>
    <w:rsid w:val="002338AB"/>
    <w:rsid w:val="00233D3C"/>
    <w:rsid w:val="00233FA8"/>
    <w:rsid w:val="00235055"/>
    <w:rsid w:val="002366E4"/>
    <w:rsid w:val="00236EB0"/>
    <w:rsid w:val="002413EF"/>
    <w:rsid w:val="00241494"/>
    <w:rsid w:val="00241578"/>
    <w:rsid w:val="00243A51"/>
    <w:rsid w:val="00243CAB"/>
    <w:rsid w:val="00244150"/>
    <w:rsid w:val="00244397"/>
    <w:rsid w:val="002448C7"/>
    <w:rsid w:val="00244D49"/>
    <w:rsid w:val="00244FB2"/>
    <w:rsid w:val="002474FD"/>
    <w:rsid w:val="002567FC"/>
    <w:rsid w:val="0025741B"/>
    <w:rsid w:val="00257623"/>
    <w:rsid w:val="00257808"/>
    <w:rsid w:val="002600E1"/>
    <w:rsid w:val="002607F4"/>
    <w:rsid w:val="002611AC"/>
    <w:rsid w:val="00261788"/>
    <w:rsid w:val="00261936"/>
    <w:rsid w:val="00261BFC"/>
    <w:rsid w:val="0026392A"/>
    <w:rsid w:val="0026497A"/>
    <w:rsid w:val="00264FE9"/>
    <w:rsid w:val="00265341"/>
    <w:rsid w:val="002657ED"/>
    <w:rsid w:val="002660C5"/>
    <w:rsid w:val="00266B3E"/>
    <w:rsid w:val="002678EF"/>
    <w:rsid w:val="00270C68"/>
    <w:rsid w:val="002712FB"/>
    <w:rsid w:val="00271E9A"/>
    <w:rsid w:val="00273436"/>
    <w:rsid w:val="00273A13"/>
    <w:rsid w:val="00275D5C"/>
    <w:rsid w:val="00275F04"/>
    <w:rsid w:val="002766B7"/>
    <w:rsid w:val="00277EBD"/>
    <w:rsid w:val="0028004D"/>
    <w:rsid w:val="00283588"/>
    <w:rsid w:val="002839FA"/>
    <w:rsid w:val="0028403B"/>
    <w:rsid w:val="0028462D"/>
    <w:rsid w:val="00284832"/>
    <w:rsid w:val="00285D97"/>
    <w:rsid w:val="0028661D"/>
    <w:rsid w:val="00286751"/>
    <w:rsid w:val="00286806"/>
    <w:rsid w:val="00286C54"/>
    <w:rsid w:val="00287188"/>
    <w:rsid w:val="002875D1"/>
    <w:rsid w:val="002905D2"/>
    <w:rsid w:val="00290920"/>
    <w:rsid w:val="00292214"/>
    <w:rsid w:val="00292887"/>
    <w:rsid w:val="00292D32"/>
    <w:rsid w:val="002938DD"/>
    <w:rsid w:val="00294772"/>
    <w:rsid w:val="00296FF8"/>
    <w:rsid w:val="00297102"/>
    <w:rsid w:val="00297122"/>
    <w:rsid w:val="00297315"/>
    <w:rsid w:val="00297B32"/>
    <w:rsid w:val="002A045B"/>
    <w:rsid w:val="002A0DB9"/>
    <w:rsid w:val="002A14E8"/>
    <w:rsid w:val="002A1689"/>
    <w:rsid w:val="002A1A40"/>
    <w:rsid w:val="002A1B7D"/>
    <w:rsid w:val="002A20F3"/>
    <w:rsid w:val="002A2FEA"/>
    <w:rsid w:val="002A35D1"/>
    <w:rsid w:val="002A39F1"/>
    <w:rsid w:val="002A4146"/>
    <w:rsid w:val="002A47CB"/>
    <w:rsid w:val="002A50C1"/>
    <w:rsid w:val="002A51AD"/>
    <w:rsid w:val="002A51B1"/>
    <w:rsid w:val="002A5EF2"/>
    <w:rsid w:val="002A6232"/>
    <w:rsid w:val="002A6D99"/>
    <w:rsid w:val="002B04E6"/>
    <w:rsid w:val="002B06DD"/>
    <w:rsid w:val="002B0847"/>
    <w:rsid w:val="002B0AF8"/>
    <w:rsid w:val="002B25E2"/>
    <w:rsid w:val="002B5ADF"/>
    <w:rsid w:val="002B61F5"/>
    <w:rsid w:val="002B653E"/>
    <w:rsid w:val="002B6678"/>
    <w:rsid w:val="002B7676"/>
    <w:rsid w:val="002C04E0"/>
    <w:rsid w:val="002C0A8C"/>
    <w:rsid w:val="002C1C29"/>
    <w:rsid w:val="002C2222"/>
    <w:rsid w:val="002C22C1"/>
    <w:rsid w:val="002C22D0"/>
    <w:rsid w:val="002C251D"/>
    <w:rsid w:val="002C3E79"/>
    <w:rsid w:val="002C3F19"/>
    <w:rsid w:val="002C3F3F"/>
    <w:rsid w:val="002C755B"/>
    <w:rsid w:val="002D08C9"/>
    <w:rsid w:val="002D0928"/>
    <w:rsid w:val="002D0F71"/>
    <w:rsid w:val="002D113F"/>
    <w:rsid w:val="002D1473"/>
    <w:rsid w:val="002D1811"/>
    <w:rsid w:val="002D1DB0"/>
    <w:rsid w:val="002D20A8"/>
    <w:rsid w:val="002D20A9"/>
    <w:rsid w:val="002D2790"/>
    <w:rsid w:val="002D2E99"/>
    <w:rsid w:val="002D34C0"/>
    <w:rsid w:val="002D4AA1"/>
    <w:rsid w:val="002D5179"/>
    <w:rsid w:val="002E00F1"/>
    <w:rsid w:val="002E034D"/>
    <w:rsid w:val="002E14BB"/>
    <w:rsid w:val="002E2A8D"/>
    <w:rsid w:val="002E3642"/>
    <w:rsid w:val="002E3CF6"/>
    <w:rsid w:val="002E5B55"/>
    <w:rsid w:val="002E7497"/>
    <w:rsid w:val="002F10C1"/>
    <w:rsid w:val="002F1B1F"/>
    <w:rsid w:val="002F1D69"/>
    <w:rsid w:val="002F29EE"/>
    <w:rsid w:val="002F33BD"/>
    <w:rsid w:val="002F4033"/>
    <w:rsid w:val="002F45FE"/>
    <w:rsid w:val="002F523D"/>
    <w:rsid w:val="002F55C5"/>
    <w:rsid w:val="002F5D02"/>
    <w:rsid w:val="002F7012"/>
    <w:rsid w:val="002F71D7"/>
    <w:rsid w:val="002F7A18"/>
    <w:rsid w:val="002F7C2F"/>
    <w:rsid w:val="0030063D"/>
    <w:rsid w:val="00300C86"/>
    <w:rsid w:val="003025F3"/>
    <w:rsid w:val="0030435D"/>
    <w:rsid w:val="003048B9"/>
    <w:rsid w:val="0030506E"/>
    <w:rsid w:val="00305B37"/>
    <w:rsid w:val="00306A7B"/>
    <w:rsid w:val="0030743B"/>
    <w:rsid w:val="003103A0"/>
    <w:rsid w:val="00310A3A"/>
    <w:rsid w:val="00310B53"/>
    <w:rsid w:val="00312789"/>
    <w:rsid w:val="00312E53"/>
    <w:rsid w:val="00315EAD"/>
    <w:rsid w:val="00316CA9"/>
    <w:rsid w:val="00316D70"/>
    <w:rsid w:val="0031707B"/>
    <w:rsid w:val="00320736"/>
    <w:rsid w:val="00321157"/>
    <w:rsid w:val="00321F2F"/>
    <w:rsid w:val="00321F34"/>
    <w:rsid w:val="003229AA"/>
    <w:rsid w:val="00322B1F"/>
    <w:rsid w:val="0032331F"/>
    <w:rsid w:val="00323FC0"/>
    <w:rsid w:val="00324151"/>
    <w:rsid w:val="003244DA"/>
    <w:rsid w:val="00324922"/>
    <w:rsid w:val="00324B33"/>
    <w:rsid w:val="00325336"/>
    <w:rsid w:val="00325CE2"/>
    <w:rsid w:val="0032658C"/>
    <w:rsid w:val="00327770"/>
    <w:rsid w:val="0032777C"/>
    <w:rsid w:val="00327FC2"/>
    <w:rsid w:val="00330C23"/>
    <w:rsid w:val="00330E38"/>
    <w:rsid w:val="00331232"/>
    <w:rsid w:val="003314D3"/>
    <w:rsid w:val="00331E2F"/>
    <w:rsid w:val="003336EA"/>
    <w:rsid w:val="00333A6D"/>
    <w:rsid w:val="00336DC2"/>
    <w:rsid w:val="0033711C"/>
    <w:rsid w:val="00340DF3"/>
    <w:rsid w:val="003437D5"/>
    <w:rsid w:val="00343ADB"/>
    <w:rsid w:val="00344A77"/>
    <w:rsid w:val="00345DA6"/>
    <w:rsid w:val="00346446"/>
    <w:rsid w:val="003464EF"/>
    <w:rsid w:val="00346DC4"/>
    <w:rsid w:val="00346F80"/>
    <w:rsid w:val="00350DDE"/>
    <w:rsid w:val="0035184C"/>
    <w:rsid w:val="00354478"/>
    <w:rsid w:val="00354F01"/>
    <w:rsid w:val="003550DB"/>
    <w:rsid w:val="00356C7D"/>
    <w:rsid w:val="00357895"/>
    <w:rsid w:val="00357EA4"/>
    <w:rsid w:val="00360B18"/>
    <w:rsid w:val="00362636"/>
    <w:rsid w:val="00363222"/>
    <w:rsid w:val="00363A35"/>
    <w:rsid w:val="00363DC0"/>
    <w:rsid w:val="00364EF7"/>
    <w:rsid w:val="0036512F"/>
    <w:rsid w:val="003674F9"/>
    <w:rsid w:val="00367968"/>
    <w:rsid w:val="00370EE3"/>
    <w:rsid w:val="0037125B"/>
    <w:rsid w:val="00372C05"/>
    <w:rsid w:val="003735B8"/>
    <w:rsid w:val="00373A52"/>
    <w:rsid w:val="00373A65"/>
    <w:rsid w:val="00376BBB"/>
    <w:rsid w:val="00376F51"/>
    <w:rsid w:val="003779DA"/>
    <w:rsid w:val="003800FE"/>
    <w:rsid w:val="00381EB8"/>
    <w:rsid w:val="003825C9"/>
    <w:rsid w:val="00382C0D"/>
    <w:rsid w:val="003835B3"/>
    <w:rsid w:val="003839F2"/>
    <w:rsid w:val="003846B9"/>
    <w:rsid w:val="003847BA"/>
    <w:rsid w:val="00385CCD"/>
    <w:rsid w:val="0038610F"/>
    <w:rsid w:val="0038619F"/>
    <w:rsid w:val="0038669A"/>
    <w:rsid w:val="00386EFB"/>
    <w:rsid w:val="003877CF"/>
    <w:rsid w:val="003877FE"/>
    <w:rsid w:val="00390310"/>
    <w:rsid w:val="003908DD"/>
    <w:rsid w:val="00390E64"/>
    <w:rsid w:val="0039393D"/>
    <w:rsid w:val="003947D2"/>
    <w:rsid w:val="00395E5B"/>
    <w:rsid w:val="00395FD0"/>
    <w:rsid w:val="003960CF"/>
    <w:rsid w:val="00397374"/>
    <w:rsid w:val="003A15EC"/>
    <w:rsid w:val="003A186B"/>
    <w:rsid w:val="003A18A0"/>
    <w:rsid w:val="003A1D3C"/>
    <w:rsid w:val="003A3CAF"/>
    <w:rsid w:val="003A3DF7"/>
    <w:rsid w:val="003A404E"/>
    <w:rsid w:val="003A490B"/>
    <w:rsid w:val="003A4EB8"/>
    <w:rsid w:val="003A5853"/>
    <w:rsid w:val="003A5C9A"/>
    <w:rsid w:val="003A6610"/>
    <w:rsid w:val="003A67C7"/>
    <w:rsid w:val="003A71B9"/>
    <w:rsid w:val="003A77D3"/>
    <w:rsid w:val="003B092D"/>
    <w:rsid w:val="003B1E44"/>
    <w:rsid w:val="003B2BB0"/>
    <w:rsid w:val="003B39C2"/>
    <w:rsid w:val="003B49F0"/>
    <w:rsid w:val="003B565A"/>
    <w:rsid w:val="003B56E2"/>
    <w:rsid w:val="003B67DB"/>
    <w:rsid w:val="003B6FFD"/>
    <w:rsid w:val="003B7102"/>
    <w:rsid w:val="003B7C7C"/>
    <w:rsid w:val="003C05C2"/>
    <w:rsid w:val="003C0E9C"/>
    <w:rsid w:val="003C192D"/>
    <w:rsid w:val="003C1ACF"/>
    <w:rsid w:val="003C2A79"/>
    <w:rsid w:val="003C2B43"/>
    <w:rsid w:val="003C33D2"/>
    <w:rsid w:val="003C367C"/>
    <w:rsid w:val="003C3A7B"/>
    <w:rsid w:val="003C3DCB"/>
    <w:rsid w:val="003C53AE"/>
    <w:rsid w:val="003C6373"/>
    <w:rsid w:val="003D00F6"/>
    <w:rsid w:val="003D040B"/>
    <w:rsid w:val="003D05D1"/>
    <w:rsid w:val="003D1CF6"/>
    <w:rsid w:val="003D1F79"/>
    <w:rsid w:val="003D21D9"/>
    <w:rsid w:val="003D2CD3"/>
    <w:rsid w:val="003D3670"/>
    <w:rsid w:val="003D481E"/>
    <w:rsid w:val="003D4922"/>
    <w:rsid w:val="003D4C85"/>
    <w:rsid w:val="003D4CD9"/>
    <w:rsid w:val="003D5A81"/>
    <w:rsid w:val="003D6ADD"/>
    <w:rsid w:val="003E0074"/>
    <w:rsid w:val="003E00F2"/>
    <w:rsid w:val="003E075F"/>
    <w:rsid w:val="003E0992"/>
    <w:rsid w:val="003E11F4"/>
    <w:rsid w:val="003E1777"/>
    <w:rsid w:val="003E19CD"/>
    <w:rsid w:val="003E1D25"/>
    <w:rsid w:val="003E31D0"/>
    <w:rsid w:val="003E4CCA"/>
    <w:rsid w:val="003E4F72"/>
    <w:rsid w:val="003E5179"/>
    <w:rsid w:val="003E5603"/>
    <w:rsid w:val="003E5E77"/>
    <w:rsid w:val="003E6610"/>
    <w:rsid w:val="003E681B"/>
    <w:rsid w:val="003E7CED"/>
    <w:rsid w:val="003F0326"/>
    <w:rsid w:val="003F34BA"/>
    <w:rsid w:val="003F3660"/>
    <w:rsid w:val="003F4127"/>
    <w:rsid w:val="003F517A"/>
    <w:rsid w:val="003F6154"/>
    <w:rsid w:val="003F68CA"/>
    <w:rsid w:val="003F6BA2"/>
    <w:rsid w:val="003F6F60"/>
    <w:rsid w:val="003F7C40"/>
    <w:rsid w:val="0040091A"/>
    <w:rsid w:val="0040196D"/>
    <w:rsid w:val="00401B55"/>
    <w:rsid w:val="0040235A"/>
    <w:rsid w:val="00402C2A"/>
    <w:rsid w:val="004030E9"/>
    <w:rsid w:val="004038C0"/>
    <w:rsid w:val="00403B7B"/>
    <w:rsid w:val="00403E3E"/>
    <w:rsid w:val="00404537"/>
    <w:rsid w:val="00404E9C"/>
    <w:rsid w:val="00405F79"/>
    <w:rsid w:val="00406477"/>
    <w:rsid w:val="004067A9"/>
    <w:rsid w:val="00407196"/>
    <w:rsid w:val="00407634"/>
    <w:rsid w:val="004119A0"/>
    <w:rsid w:val="0041262C"/>
    <w:rsid w:val="00412BF0"/>
    <w:rsid w:val="0041412A"/>
    <w:rsid w:val="004151C4"/>
    <w:rsid w:val="00415F9A"/>
    <w:rsid w:val="00416417"/>
    <w:rsid w:val="004179D4"/>
    <w:rsid w:val="00420544"/>
    <w:rsid w:val="004224D6"/>
    <w:rsid w:val="0042269C"/>
    <w:rsid w:val="0042269F"/>
    <w:rsid w:val="00422C5E"/>
    <w:rsid w:val="0042362C"/>
    <w:rsid w:val="00423C2D"/>
    <w:rsid w:val="00423C47"/>
    <w:rsid w:val="00425511"/>
    <w:rsid w:val="00426D89"/>
    <w:rsid w:val="00426EEF"/>
    <w:rsid w:val="00427703"/>
    <w:rsid w:val="004300EE"/>
    <w:rsid w:val="00431FE8"/>
    <w:rsid w:val="00432FD3"/>
    <w:rsid w:val="00434101"/>
    <w:rsid w:val="0043475D"/>
    <w:rsid w:val="00434A94"/>
    <w:rsid w:val="0043502F"/>
    <w:rsid w:val="00435290"/>
    <w:rsid w:val="004352E2"/>
    <w:rsid w:val="00435427"/>
    <w:rsid w:val="00435931"/>
    <w:rsid w:val="00435D1D"/>
    <w:rsid w:val="00436AD7"/>
    <w:rsid w:val="00436EAD"/>
    <w:rsid w:val="00437352"/>
    <w:rsid w:val="004373EE"/>
    <w:rsid w:val="0043741D"/>
    <w:rsid w:val="00440A48"/>
    <w:rsid w:val="00440D3A"/>
    <w:rsid w:val="00442699"/>
    <w:rsid w:val="00443B2F"/>
    <w:rsid w:val="0044423D"/>
    <w:rsid w:val="00444AC9"/>
    <w:rsid w:val="00445132"/>
    <w:rsid w:val="0044558C"/>
    <w:rsid w:val="00445DCE"/>
    <w:rsid w:val="00447607"/>
    <w:rsid w:val="00452BA5"/>
    <w:rsid w:val="00453CAB"/>
    <w:rsid w:val="00454996"/>
    <w:rsid w:val="00457636"/>
    <w:rsid w:val="004604D7"/>
    <w:rsid w:val="0046062A"/>
    <w:rsid w:val="00460BF5"/>
    <w:rsid w:val="0046126F"/>
    <w:rsid w:val="00461B5D"/>
    <w:rsid w:val="00464896"/>
    <w:rsid w:val="00464E38"/>
    <w:rsid w:val="00466119"/>
    <w:rsid w:val="00466FDC"/>
    <w:rsid w:val="00467202"/>
    <w:rsid w:val="00471324"/>
    <w:rsid w:val="00471C52"/>
    <w:rsid w:val="00471DCF"/>
    <w:rsid w:val="0047300C"/>
    <w:rsid w:val="00473149"/>
    <w:rsid w:val="004731DD"/>
    <w:rsid w:val="00473D44"/>
    <w:rsid w:val="004740B2"/>
    <w:rsid w:val="004740B7"/>
    <w:rsid w:val="00474894"/>
    <w:rsid w:val="004765C2"/>
    <w:rsid w:val="004766BC"/>
    <w:rsid w:val="00477225"/>
    <w:rsid w:val="00477B10"/>
    <w:rsid w:val="004805BC"/>
    <w:rsid w:val="00481382"/>
    <w:rsid w:val="004838CF"/>
    <w:rsid w:val="004844EF"/>
    <w:rsid w:val="0048476F"/>
    <w:rsid w:val="00484A38"/>
    <w:rsid w:val="00485B5E"/>
    <w:rsid w:val="00487290"/>
    <w:rsid w:val="004875A2"/>
    <w:rsid w:val="00487F90"/>
    <w:rsid w:val="00490A1F"/>
    <w:rsid w:val="00490B23"/>
    <w:rsid w:val="0049124D"/>
    <w:rsid w:val="00491C04"/>
    <w:rsid w:val="00491D6D"/>
    <w:rsid w:val="00492AE0"/>
    <w:rsid w:val="0049388C"/>
    <w:rsid w:val="00493C8C"/>
    <w:rsid w:val="00494C9F"/>
    <w:rsid w:val="00495D07"/>
    <w:rsid w:val="00496E54"/>
    <w:rsid w:val="00496ED1"/>
    <w:rsid w:val="004A0491"/>
    <w:rsid w:val="004A0CCD"/>
    <w:rsid w:val="004A1922"/>
    <w:rsid w:val="004A2682"/>
    <w:rsid w:val="004A4704"/>
    <w:rsid w:val="004A4B5F"/>
    <w:rsid w:val="004A5944"/>
    <w:rsid w:val="004A67CB"/>
    <w:rsid w:val="004A7095"/>
    <w:rsid w:val="004A7217"/>
    <w:rsid w:val="004B07FD"/>
    <w:rsid w:val="004B09C1"/>
    <w:rsid w:val="004B0BB7"/>
    <w:rsid w:val="004B0EF7"/>
    <w:rsid w:val="004B12EF"/>
    <w:rsid w:val="004B272A"/>
    <w:rsid w:val="004B4CD8"/>
    <w:rsid w:val="004B52CD"/>
    <w:rsid w:val="004B6AF4"/>
    <w:rsid w:val="004B7384"/>
    <w:rsid w:val="004B791D"/>
    <w:rsid w:val="004B7C33"/>
    <w:rsid w:val="004B7E0A"/>
    <w:rsid w:val="004B7E22"/>
    <w:rsid w:val="004C0330"/>
    <w:rsid w:val="004C0FD1"/>
    <w:rsid w:val="004C129C"/>
    <w:rsid w:val="004C1C8F"/>
    <w:rsid w:val="004C237A"/>
    <w:rsid w:val="004C2BED"/>
    <w:rsid w:val="004C2D6D"/>
    <w:rsid w:val="004C2F13"/>
    <w:rsid w:val="004C3287"/>
    <w:rsid w:val="004C3C24"/>
    <w:rsid w:val="004C4AD7"/>
    <w:rsid w:val="004C5170"/>
    <w:rsid w:val="004C64C4"/>
    <w:rsid w:val="004C65CC"/>
    <w:rsid w:val="004C761D"/>
    <w:rsid w:val="004C7B93"/>
    <w:rsid w:val="004D0233"/>
    <w:rsid w:val="004D0845"/>
    <w:rsid w:val="004D1542"/>
    <w:rsid w:val="004D27AF"/>
    <w:rsid w:val="004D2F4D"/>
    <w:rsid w:val="004D3A35"/>
    <w:rsid w:val="004D4F1D"/>
    <w:rsid w:val="004D57BA"/>
    <w:rsid w:val="004E09F2"/>
    <w:rsid w:val="004E26FC"/>
    <w:rsid w:val="004E2A65"/>
    <w:rsid w:val="004E47D8"/>
    <w:rsid w:val="004E4B03"/>
    <w:rsid w:val="004E5423"/>
    <w:rsid w:val="004E55BB"/>
    <w:rsid w:val="004E5A89"/>
    <w:rsid w:val="004E69C3"/>
    <w:rsid w:val="004E70B1"/>
    <w:rsid w:val="004E729E"/>
    <w:rsid w:val="004E7ADD"/>
    <w:rsid w:val="004F01EC"/>
    <w:rsid w:val="004F11BB"/>
    <w:rsid w:val="004F1493"/>
    <w:rsid w:val="004F20C5"/>
    <w:rsid w:val="004F2481"/>
    <w:rsid w:val="004F344C"/>
    <w:rsid w:val="004F6A7B"/>
    <w:rsid w:val="004F712D"/>
    <w:rsid w:val="004F7E59"/>
    <w:rsid w:val="00500301"/>
    <w:rsid w:val="00500320"/>
    <w:rsid w:val="005010AF"/>
    <w:rsid w:val="005017AC"/>
    <w:rsid w:val="005034B5"/>
    <w:rsid w:val="005035CA"/>
    <w:rsid w:val="005041AE"/>
    <w:rsid w:val="00506472"/>
    <w:rsid w:val="00506E25"/>
    <w:rsid w:val="00510473"/>
    <w:rsid w:val="00510861"/>
    <w:rsid w:val="00510973"/>
    <w:rsid w:val="00510CD6"/>
    <w:rsid w:val="00512EE8"/>
    <w:rsid w:val="00512F94"/>
    <w:rsid w:val="0051365D"/>
    <w:rsid w:val="00513A7D"/>
    <w:rsid w:val="00514D76"/>
    <w:rsid w:val="0051585F"/>
    <w:rsid w:val="00516852"/>
    <w:rsid w:val="00517824"/>
    <w:rsid w:val="00520665"/>
    <w:rsid w:val="00520712"/>
    <w:rsid w:val="005207CD"/>
    <w:rsid w:val="00520D39"/>
    <w:rsid w:val="005215D4"/>
    <w:rsid w:val="00521681"/>
    <w:rsid w:val="00521A74"/>
    <w:rsid w:val="005236B3"/>
    <w:rsid w:val="00524A59"/>
    <w:rsid w:val="00527A70"/>
    <w:rsid w:val="00530435"/>
    <w:rsid w:val="00530C94"/>
    <w:rsid w:val="005316DA"/>
    <w:rsid w:val="00531ADA"/>
    <w:rsid w:val="005339B7"/>
    <w:rsid w:val="00534349"/>
    <w:rsid w:val="005356B7"/>
    <w:rsid w:val="005374D3"/>
    <w:rsid w:val="005379F2"/>
    <w:rsid w:val="00537DDC"/>
    <w:rsid w:val="0054068F"/>
    <w:rsid w:val="0054418D"/>
    <w:rsid w:val="0054424F"/>
    <w:rsid w:val="00544516"/>
    <w:rsid w:val="0054544E"/>
    <w:rsid w:val="00545D08"/>
    <w:rsid w:val="005466B8"/>
    <w:rsid w:val="0054770A"/>
    <w:rsid w:val="00550CE6"/>
    <w:rsid w:val="00550DF2"/>
    <w:rsid w:val="00551F13"/>
    <w:rsid w:val="00552617"/>
    <w:rsid w:val="0055274C"/>
    <w:rsid w:val="00553642"/>
    <w:rsid w:val="00555203"/>
    <w:rsid w:val="00555238"/>
    <w:rsid w:val="00555239"/>
    <w:rsid w:val="00561232"/>
    <w:rsid w:val="00562CD9"/>
    <w:rsid w:val="00563BF5"/>
    <w:rsid w:val="00563E52"/>
    <w:rsid w:val="00564044"/>
    <w:rsid w:val="00564326"/>
    <w:rsid w:val="00564EB7"/>
    <w:rsid w:val="00565432"/>
    <w:rsid w:val="00566BC7"/>
    <w:rsid w:val="00566FCE"/>
    <w:rsid w:val="00567EF2"/>
    <w:rsid w:val="00570897"/>
    <w:rsid w:val="00570D5F"/>
    <w:rsid w:val="00572739"/>
    <w:rsid w:val="00573DB5"/>
    <w:rsid w:val="005744CA"/>
    <w:rsid w:val="00574BB2"/>
    <w:rsid w:val="005751C1"/>
    <w:rsid w:val="00575251"/>
    <w:rsid w:val="005769FA"/>
    <w:rsid w:val="00577089"/>
    <w:rsid w:val="00577D84"/>
    <w:rsid w:val="00580707"/>
    <w:rsid w:val="00580835"/>
    <w:rsid w:val="00580E13"/>
    <w:rsid w:val="00581176"/>
    <w:rsid w:val="00581D55"/>
    <w:rsid w:val="005828FD"/>
    <w:rsid w:val="00582F52"/>
    <w:rsid w:val="00584347"/>
    <w:rsid w:val="005863F6"/>
    <w:rsid w:val="00586AAF"/>
    <w:rsid w:val="00587C20"/>
    <w:rsid w:val="00591954"/>
    <w:rsid w:val="0059334F"/>
    <w:rsid w:val="00595066"/>
    <w:rsid w:val="00595093"/>
    <w:rsid w:val="005961E0"/>
    <w:rsid w:val="00597085"/>
    <w:rsid w:val="0059793D"/>
    <w:rsid w:val="00597EF8"/>
    <w:rsid w:val="005A1835"/>
    <w:rsid w:val="005A27E8"/>
    <w:rsid w:val="005A2BC8"/>
    <w:rsid w:val="005A4474"/>
    <w:rsid w:val="005A62FE"/>
    <w:rsid w:val="005A6499"/>
    <w:rsid w:val="005A788A"/>
    <w:rsid w:val="005B3050"/>
    <w:rsid w:val="005B375A"/>
    <w:rsid w:val="005B48CE"/>
    <w:rsid w:val="005B4B52"/>
    <w:rsid w:val="005B55D8"/>
    <w:rsid w:val="005B585A"/>
    <w:rsid w:val="005B646A"/>
    <w:rsid w:val="005B7707"/>
    <w:rsid w:val="005B7F7D"/>
    <w:rsid w:val="005C0D08"/>
    <w:rsid w:val="005C223B"/>
    <w:rsid w:val="005C310F"/>
    <w:rsid w:val="005C35AF"/>
    <w:rsid w:val="005C48A5"/>
    <w:rsid w:val="005C634E"/>
    <w:rsid w:val="005C63DF"/>
    <w:rsid w:val="005D126E"/>
    <w:rsid w:val="005D1A8D"/>
    <w:rsid w:val="005D1CBE"/>
    <w:rsid w:val="005D25A2"/>
    <w:rsid w:val="005D2693"/>
    <w:rsid w:val="005D3BF5"/>
    <w:rsid w:val="005D450E"/>
    <w:rsid w:val="005D4D3A"/>
    <w:rsid w:val="005D54A9"/>
    <w:rsid w:val="005D553B"/>
    <w:rsid w:val="005D5AA3"/>
    <w:rsid w:val="005D64CB"/>
    <w:rsid w:val="005D72DC"/>
    <w:rsid w:val="005D767D"/>
    <w:rsid w:val="005E01EB"/>
    <w:rsid w:val="005E1810"/>
    <w:rsid w:val="005E19C1"/>
    <w:rsid w:val="005E1AF5"/>
    <w:rsid w:val="005E1BC3"/>
    <w:rsid w:val="005E357B"/>
    <w:rsid w:val="005E3C95"/>
    <w:rsid w:val="005E409E"/>
    <w:rsid w:val="005E422B"/>
    <w:rsid w:val="005E4F18"/>
    <w:rsid w:val="005E5B38"/>
    <w:rsid w:val="005E73F5"/>
    <w:rsid w:val="005F1D16"/>
    <w:rsid w:val="005F28AD"/>
    <w:rsid w:val="005F3316"/>
    <w:rsid w:val="005F36F8"/>
    <w:rsid w:val="005F37E9"/>
    <w:rsid w:val="005F38B3"/>
    <w:rsid w:val="005F4D17"/>
    <w:rsid w:val="005F5E17"/>
    <w:rsid w:val="005F6AA1"/>
    <w:rsid w:val="005F6DEF"/>
    <w:rsid w:val="005F7367"/>
    <w:rsid w:val="0060104A"/>
    <w:rsid w:val="006013E7"/>
    <w:rsid w:val="00602C71"/>
    <w:rsid w:val="00602FAF"/>
    <w:rsid w:val="0060335D"/>
    <w:rsid w:val="00603EFA"/>
    <w:rsid w:val="00603F32"/>
    <w:rsid w:val="0060558A"/>
    <w:rsid w:val="00606028"/>
    <w:rsid w:val="006064B8"/>
    <w:rsid w:val="0060670A"/>
    <w:rsid w:val="006071CB"/>
    <w:rsid w:val="00610100"/>
    <w:rsid w:val="0061084D"/>
    <w:rsid w:val="00611663"/>
    <w:rsid w:val="006117F3"/>
    <w:rsid w:val="00611A88"/>
    <w:rsid w:val="00611C04"/>
    <w:rsid w:val="0061356B"/>
    <w:rsid w:val="0061550B"/>
    <w:rsid w:val="00616291"/>
    <w:rsid w:val="00616422"/>
    <w:rsid w:val="00617935"/>
    <w:rsid w:val="00617A5B"/>
    <w:rsid w:val="00620459"/>
    <w:rsid w:val="00620662"/>
    <w:rsid w:val="00621704"/>
    <w:rsid w:val="00621C46"/>
    <w:rsid w:val="00622829"/>
    <w:rsid w:val="0062395E"/>
    <w:rsid w:val="00623EF2"/>
    <w:rsid w:val="0062464D"/>
    <w:rsid w:val="00625132"/>
    <w:rsid w:val="00625A3B"/>
    <w:rsid w:val="00625C3F"/>
    <w:rsid w:val="0062700F"/>
    <w:rsid w:val="00627531"/>
    <w:rsid w:val="00631C23"/>
    <w:rsid w:val="00631CF0"/>
    <w:rsid w:val="00631D39"/>
    <w:rsid w:val="00632F83"/>
    <w:rsid w:val="006334D3"/>
    <w:rsid w:val="00633815"/>
    <w:rsid w:val="00633F0E"/>
    <w:rsid w:val="00634DC3"/>
    <w:rsid w:val="00637FB9"/>
    <w:rsid w:val="00640BF8"/>
    <w:rsid w:val="00641ED8"/>
    <w:rsid w:val="00642CF6"/>
    <w:rsid w:val="00642EE1"/>
    <w:rsid w:val="006433CD"/>
    <w:rsid w:val="00644ECD"/>
    <w:rsid w:val="006450D8"/>
    <w:rsid w:val="00646217"/>
    <w:rsid w:val="006466A9"/>
    <w:rsid w:val="006501CE"/>
    <w:rsid w:val="006501D6"/>
    <w:rsid w:val="006503E3"/>
    <w:rsid w:val="006508C7"/>
    <w:rsid w:val="00652695"/>
    <w:rsid w:val="00653604"/>
    <w:rsid w:val="00653633"/>
    <w:rsid w:val="0065492B"/>
    <w:rsid w:val="006557C9"/>
    <w:rsid w:val="0065618C"/>
    <w:rsid w:val="00656963"/>
    <w:rsid w:val="00657099"/>
    <w:rsid w:val="006579AA"/>
    <w:rsid w:val="00657C57"/>
    <w:rsid w:val="00663B6A"/>
    <w:rsid w:val="00664447"/>
    <w:rsid w:val="00664C50"/>
    <w:rsid w:val="00665C6D"/>
    <w:rsid w:val="0066765A"/>
    <w:rsid w:val="00670261"/>
    <w:rsid w:val="0067046C"/>
    <w:rsid w:val="00672F63"/>
    <w:rsid w:val="006750FF"/>
    <w:rsid w:val="00675719"/>
    <w:rsid w:val="00675F0F"/>
    <w:rsid w:val="006769B2"/>
    <w:rsid w:val="0067711D"/>
    <w:rsid w:val="006772B2"/>
    <w:rsid w:val="00680DF3"/>
    <w:rsid w:val="00682F68"/>
    <w:rsid w:val="00682F6E"/>
    <w:rsid w:val="00683209"/>
    <w:rsid w:val="0068462E"/>
    <w:rsid w:val="00686920"/>
    <w:rsid w:val="00687B9B"/>
    <w:rsid w:val="00692D61"/>
    <w:rsid w:val="00692ED5"/>
    <w:rsid w:val="00693B6A"/>
    <w:rsid w:val="00693E41"/>
    <w:rsid w:val="00694993"/>
    <w:rsid w:val="00695B24"/>
    <w:rsid w:val="006966E1"/>
    <w:rsid w:val="00696972"/>
    <w:rsid w:val="00696C7C"/>
    <w:rsid w:val="00696D72"/>
    <w:rsid w:val="00696DEC"/>
    <w:rsid w:val="006977B5"/>
    <w:rsid w:val="00697DE9"/>
    <w:rsid w:val="006A0322"/>
    <w:rsid w:val="006A111A"/>
    <w:rsid w:val="006A2D35"/>
    <w:rsid w:val="006A2DC4"/>
    <w:rsid w:val="006A3D8D"/>
    <w:rsid w:val="006A3E31"/>
    <w:rsid w:val="006A5083"/>
    <w:rsid w:val="006A799D"/>
    <w:rsid w:val="006A7B3F"/>
    <w:rsid w:val="006B154B"/>
    <w:rsid w:val="006B185D"/>
    <w:rsid w:val="006B1E4F"/>
    <w:rsid w:val="006B31C4"/>
    <w:rsid w:val="006B32C9"/>
    <w:rsid w:val="006B51A6"/>
    <w:rsid w:val="006B5905"/>
    <w:rsid w:val="006B7160"/>
    <w:rsid w:val="006B74DD"/>
    <w:rsid w:val="006C1005"/>
    <w:rsid w:val="006C11B8"/>
    <w:rsid w:val="006C28C8"/>
    <w:rsid w:val="006C2B41"/>
    <w:rsid w:val="006C3ABA"/>
    <w:rsid w:val="006C4975"/>
    <w:rsid w:val="006C49D8"/>
    <w:rsid w:val="006C64ED"/>
    <w:rsid w:val="006C71F8"/>
    <w:rsid w:val="006C7B7C"/>
    <w:rsid w:val="006D0224"/>
    <w:rsid w:val="006D109F"/>
    <w:rsid w:val="006D1555"/>
    <w:rsid w:val="006D1C21"/>
    <w:rsid w:val="006D2942"/>
    <w:rsid w:val="006D2B9B"/>
    <w:rsid w:val="006D3B0B"/>
    <w:rsid w:val="006D42CE"/>
    <w:rsid w:val="006D4691"/>
    <w:rsid w:val="006D4E13"/>
    <w:rsid w:val="006D5018"/>
    <w:rsid w:val="006D5322"/>
    <w:rsid w:val="006D6AC7"/>
    <w:rsid w:val="006D71AB"/>
    <w:rsid w:val="006E05BF"/>
    <w:rsid w:val="006E1893"/>
    <w:rsid w:val="006E1DAF"/>
    <w:rsid w:val="006E2AB0"/>
    <w:rsid w:val="006E300F"/>
    <w:rsid w:val="006E3220"/>
    <w:rsid w:val="006E3616"/>
    <w:rsid w:val="006E4B06"/>
    <w:rsid w:val="006E4D45"/>
    <w:rsid w:val="006E4DB0"/>
    <w:rsid w:val="006E5066"/>
    <w:rsid w:val="006E57D1"/>
    <w:rsid w:val="006E65E3"/>
    <w:rsid w:val="006E6887"/>
    <w:rsid w:val="006E7212"/>
    <w:rsid w:val="006E79EE"/>
    <w:rsid w:val="006F00BD"/>
    <w:rsid w:val="006F0110"/>
    <w:rsid w:val="006F2650"/>
    <w:rsid w:val="006F31B0"/>
    <w:rsid w:val="006F34C7"/>
    <w:rsid w:val="006F34D0"/>
    <w:rsid w:val="006F351F"/>
    <w:rsid w:val="006F3774"/>
    <w:rsid w:val="006F37AE"/>
    <w:rsid w:val="006F3C57"/>
    <w:rsid w:val="006F3DED"/>
    <w:rsid w:val="006F658A"/>
    <w:rsid w:val="006F6C3F"/>
    <w:rsid w:val="006F6DD2"/>
    <w:rsid w:val="00700A80"/>
    <w:rsid w:val="00702464"/>
    <w:rsid w:val="00702491"/>
    <w:rsid w:val="00703DA7"/>
    <w:rsid w:val="007048DA"/>
    <w:rsid w:val="00704AED"/>
    <w:rsid w:val="00704F61"/>
    <w:rsid w:val="007051B1"/>
    <w:rsid w:val="007056B3"/>
    <w:rsid w:val="007058A5"/>
    <w:rsid w:val="007059BA"/>
    <w:rsid w:val="007068CA"/>
    <w:rsid w:val="00707378"/>
    <w:rsid w:val="007073F5"/>
    <w:rsid w:val="007102E8"/>
    <w:rsid w:val="0071062B"/>
    <w:rsid w:val="00710634"/>
    <w:rsid w:val="00710820"/>
    <w:rsid w:val="00712B59"/>
    <w:rsid w:val="00714684"/>
    <w:rsid w:val="00714EB4"/>
    <w:rsid w:val="00714EC7"/>
    <w:rsid w:val="007162B3"/>
    <w:rsid w:val="00717669"/>
    <w:rsid w:val="00717C25"/>
    <w:rsid w:val="0072028B"/>
    <w:rsid w:val="00720694"/>
    <w:rsid w:val="00720881"/>
    <w:rsid w:val="00722D07"/>
    <w:rsid w:val="007240B1"/>
    <w:rsid w:val="00726433"/>
    <w:rsid w:val="00726776"/>
    <w:rsid w:val="00727861"/>
    <w:rsid w:val="00730584"/>
    <w:rsid w:val="00730700"/>
    <w:rsid w:val="00730778"/>
    <w:rsid w:val="00730813"/>
    <w:rsid w:val="00730A05"/>
    <w:rsid w:val="007314E5"/>
    <w:rsid w:val="00732A25"/>
    <w:rsid w:val="00733E74"/>
    <w:rsid w:val="00733ECC"/>
    <w:rsid w:val="00733FD2"/>
    <w:rsid w:val="00734790"/>
    <w:rsid w:val="00735B24"/>
    <w:rsid w:val="00736A21"/>
    <w:rsid w:val="00737DD4"/>
    <w:rsid w:val="0074048C"/>
    <w:rsid w:val="007407FE"/>
    <w:rsid w:val="00740B1F"/>
    <w:rsid w:val="0074117F"/>
    <w:rsid w:val="00742EEA"/>
    <w:rsid w:val="007442A4"/>
    <w:rsid w:val="007452FE"/>
    <w:rsid w:val="00745BFC"/>
    <w:rsid w:val="00747140"/>
    <w:rsid w:val="0075109D"/>
    <w:rsid w:val="00751961"/>
    <w:rsid w:val="00752C23"/>
    <w:rsid w:val="00752E9F"/>
    <w:rsid w:val="00753C5A"/>
    <w:rsid w:val="0075485A"/>
    <w:rsid w:val="00754AC1"/>
    <w:rsid w:val="007564CE"/>
    <w:rsid w:val="00756861"/>
    <w:rsid w:val="00756C28"/>
    <w:rsid w:val="0075720E"/>
    <w:rsid w:val="0075722A"/>
    <w:rsid w:val="0075794C"/>
    <w:rsid w:val="007605E2"/>
    <w:rsid w:val="00760631"/>
    <w:rsid w:val="00760A44"/>
    <w:rsid w:val="0076153E"/>
    <w:rsid w:val="0076266F"/>
    <w:rsid w:val="0076420B"/>
    <w:rsid w:val="0076573D"/>
    <w:rsid w:val="00767295"/>
    <w:rsid w:val="0077080D"/>
    <w:rsid w:val="00770B4F"/>
    <w:rsid w:val="00771C32"/>
    <w:rsid w:val="00772537"/>
    <w:rsid w:val="00772F1E"/>
    <w:rsid w:val="0077373D"/>
    <w:rsid w:val="00773A49"/>
    <w:rsid w:val="00773BCB"/>
    <w:rsid w:val="00774C28"/>
    <w:rsid w:val="0077507A"/>
    <w:rsid w:val="00775D47"/>
    <w:rsid w:val="007761B3"/>
    <w:rsid w:val="007763C7"/>
    <w:rsid w:val="00776CAD"/>
    <w:rsid w:val="00776F73"/>
    <w:rsid w:val="00777BD2"/>
    <w:rsid w:val="007807B2"/>
    <w:rsid w:val="007809B4"/>
    <w:rsid w:val="00780BB7"/>
    <w:rsid w:val="00781516"/>
    <w:rsid w:val="00781B4A"/>
    <w:rsid w:val="00782885"/>
    <w:rsid w:val="00782FEF"/>
    <w:rsid w:val="007838FE"/>
    <w:rsid w:val="00784D36"/>
    <w:rsid w:val="00784DCF"/>
    <w:rsid w:val="00786D8B"/>
    <w:rsid w:val="007871FE"/>
    <w:rsid w:val="00787447"/>
    <w:rsid w:val="007876A4"/>
    <w:rsid w:val="00787753"/>
    <w:rsid w:val="0078777D"/>
    <w:rsid w:val="007905E8"/>
    <w:rsid w:val="00790CE6"/>
    <w:rsid w:val="007911DE"/>
    <w:rsid w:val="00791E01"/>
    <w:rsid w:val="00791F10"/>
    <w:rsid w:val="00792393"/>
    <w:rsid w:val="007927C3"/>
    <w:rsid w:val="00792D86"/>
    <w:rsid w:val="007932DC"/>
    <w:rsid w:val="00793B51"/>
    <w:rsid w:val="00794564"/>
    <w:rsid w:val="0079561A"/>
    <w:rsid w:val="00796C52"/>
    <w:rsid w:val="0079788C"/>
    <w:rsid w:val="007A1987"/>
    <w:rsid w:val="007A2D0F"/>
    <w:rsid w:val="007A379E"/>
    <w:rsid w:val="007A509B"/>
    <w:rsid w:val="007A6E65"/>
    <w:rsid w:val="007A73C0"/>
    <w:rsid w:val="007B1333"/>
    <w:rsid w:val="007B18AD"/>
    <w:rsid w:val="007B28E4"/>
    <w:rsid w:val="007B2CF8"/>
    <w:rsid w:val="007B3315"/>
    <w:rsid w:val="007B4367"/>
    <w:rsid w:val="007B681D"/>
    <w:rsid w:val="007B7137"/>
    <w:rsid w:val="007B761B"/>
    <w:rsid w:val="007C2C86"/>
    <w:rsid w:val="007C3ECA"/>
    <w:rsid w:val="007C45AF"/>
    <w:rsid w:val="007C4716"/>
    <w:rsid w:val="007C4803"/>
    <w:rsid w:val="007C585B"/>
    <w:rsid w:val="007C5A2B"/>
    <w:rsid w:val="007C6441"/>
    <w:rsid w:val="007C6D90"/>
    <w:rsid w:val="007D0AB4"/>
    <w:rsid w:val="007D26D7"/>
    <w:rsid w:val="007D2781"/>
    <w:rsid w:val="007D47BD"/>
    <w:rsid w:val="007D50CC"/>
    <w:rsid w:val="007D6687"/>
    <w:rsid w:val="007D6C71"/>
    <w:rsid w:val="007D6EB5"/>
    <w:rsid w:val="007D798E"/>
    <w:rsid w:val="007D7DFE"/>
    <w:rsid w:val="007E060E"/>
    <w:rsid w:val="007E0B9C"/>
    <w:rsid w:val="007E0D7C"/>
    <w:rsid w:val="007E2479"/>
    <w:rsid w:val="007E43F3"/>
    <w:rsid w:val="007E4555"/>
    <w:rsid w:val="007E5481"/>
    <w:rsid w:val="007E5EF1"/>
    <w:rsid w:val="007E6301"/>
    <w:rsid w:val="007E67C8"/>
    <w:rsid w:val="007E7797"/>
    <w:rsid w:val="007F082A"/>
    <w:rsid w:val="007F0935"/>
    <w:rsid w:val="007F0ACE"/>
    <w:rsid w:val="007F162C"/>
    <w:rsid w:val="007F2E58"/>
    <w:rsid w:val="007F309D"/>
    <w:rsid w:val="007F3A3F"/>
    <w:rsid w:val="007F444F"/>
    <w:rsid w:val="007F4AF5"/>
    <w:rsid w:val="007F66C5"/>
    <w:rsid w:val="007F6D9B"/>
    <w:rsid w:val="007F7723"/>
    <w:rsid w:val="007F7F59"/>
    <w:rsid w:val="00800325"/>
    <w:rsid w:val="00800735"/>
    <w:rsid w:val="00801953"/>
    <w:rsid w:val="0080249A"/>
    <w:rsid w:val="0080254C"/>
    <w:rsid w:val="00802BE9"/>
    <w:rsid w:val="00803042"/>
    <w:rsid w:val="00803CE8"/>
    <w:rsid w:val="008054EA"/>
    <w:rsid w:val="008057C3"/>
    <w:rsid w:val="00805873"/>
    <w:rsid w:val="00805FC8"/>
    <w:rsid w:val="00806401"/>
    <w:rsid w:val="00810968"/>
    <w:rsid w:val="00810CA5"/>
    <w:rsid w:val="0081177A"/>
    <w:rsid w:val="008124EE"/>
    <w:rsid w:val="008128D7"/>
    <w:rsid w:val="00813FC5"/>
    <w:rsid w:val="00814988"/>
    <w:rsid w:val="00814CCB"/>
    <w:rsid w:val="00814F43"/>
    <w:rsid w:val="00817287"/>
    <w:rsid w:val="008177C1"/>
    <w:rsid w:val="008204CE"/>
    <w:rsid w:val="00820B2C"/>
    <w:rsid w:val="00820DC2"/>
    <w:rsid w:val="008210AE"/>
    <w:rsid w:val="008210CC"/>
    <w:rsid w:val="00821674"/>
    <w:rsid w:val="00821AB5"/>
    <w:rsid w:val="00821F3E"/>
    <w:rsid w:val="00822B71"/>
    <w:rsid w:val="00824619"/>
    <w:rsid w:val="00824F73"/>
    <w:rsid w:val="00825C3C"/>
    <w:rsid w:val="00825D2E"/>
    <w:rsid w:val="00830727"/>
    <w:rsid w:val="00831AF5"/>
    <w:rsid w:val="00832171"/>
    <w:rsid w:val="008323E7"/>
    <w:rsid w:val="00833C15"/>
    <w:rsid w:val="008344E1"/>
    <w:rsid w:val="008356DA"/>
    <w:rsid w:val="00835862"/>
    <w:rsid w:val="0084043C"/>
    <w:rsid w:val="00842470"/>
    <w:rsid w:val="00842552"/>
    <w:rsid w:val="00842748"/>
    <w:rsid w:val="0084282A"/>
    <w:rsid w:val="008435A1"/>
    <w:rsid w:val="00843696"/>
    <w:rsid w:val="00843B9A"/>
    <w:rsid w:val="00843E3B"/>
    <w:rsid w:val="00844759"/>
    <w:rsid w:val="00844813"/>
    <w:rsid w:val="00846864"/>
    <w:rsid w:val="00847A90"/>
    <w:rsid w:val="00850B31"/>
    <w:rsid w:val="00851231"/>
    <w:rsid w:val="008518D9"/>
    <w:rsid w:val="00851F70"/>
    <w:rsid w:val="008523F0"/>
    <w:rsid w:val="00852493"/>
    <w:rsid w:val="00852CEF"/>
    <w:rsid w:val="0085390B"/>
    <w:rsid w:val="0085401A"/>
    <w:rsid w:val="00855349"/>
    <w:rsid w:val="008554E5"/>
    <w:rsid w:val="008569AB"/>
    <w:rsid w:val="00856B1D"/>
    <w:rsid w:val="00856E4C"/>
    <w:rsid w:val="00856EAE"/>
    <w:rsid w:val="0086023E"/>
    <w:rsid w:val="008606E8"/>
    <w:rsid w:val="00861AA4"/>
    <w:rsid w:val="00861B6A"/>
    <w:rsid w:val="008622A8"/>
    <w:rsid w:val="008629E4"/>
    <w:rsid w:val="00864686"/>
    <w:rsid w:val="008665B8"/>
    <w:rsid w:val="00866E09"/>
    <w:rsid w:val="008670CA"/>
    <w:rsid w:val="008671FD"/>
    <w:rsid w:val="00867246"/>
    <w:rsid w:val="0086724E"/>
    <w:rsid w:val="008673C8"/>
    <w:rsid w:val="00871714"/>
    <w:rsid w:val="00872468"/>
    <w:rsid w:val="008730C4"/>
    <w:rsid w:val="0087340C"/>
    <w:rsid w:val="0087357C"/>
    <w:rsid w:val="00873D1C"/>
    <w:rsid w:val="00873EDE"/>
    <w:rsid w:val="0087462B"/>
    <w:rsid w:val="00874675"/>
    <w:rsid w:val="008750AC"/>
    <w:rsid w:val="00875D72"/>
    <w:rsid w:val="0087637C"/>
    <w:rsid w:val="008769B9"/>
    <w:rsid w:val="00877672"/>
    <w:rsid w:val="00877B14"/>
    <w:rsid w:val="008801E2"/>
    <w:rsid w:val="00881159"/>
    <w:rsid w:val="008832BB"/>
    <w:rsid w:val="00884435"/>
    <w:rsid w:val="008849E5"/>
    <w:rsid w:val="00884ED5"/>
    <w:rsid w:val="00884FF9"/>
    <w:rsid w:val="008853BA"/>
    <w:rsid w:val="00886A34"/>
    <w:rsid w:val="00887358"/>
    <w:rsid w:val="008873E5"/>
    <w:rsid w:val="008876AE"/>
    <w:rsid w:val="00887720"/>
    <w:rsid w:val="00887F4F"/>
    <w:rsid w:val="0089019E"/>
    <w:rsid w:val="00890221"/>
    <w:rsid w:val="00890571"/>
    <w:rsid w:val="008915C1"/>
    <w:rsid w:val="008916D5"/>
    <w:rsid w:val="00892919"/>
    <w:rsid w:val="0089321B"/>
    <w:rsid w:val="00893FFB"/>
    <w:rsid w:val="0089498D"/>
    <w:rsid w:val="008960E3"/>
    <w:rsid w:val="00896732"/>
    <w:rsid w:val="008967B8"/>
    <w:rsid w:val="008A003D"/>
    <w:rsid w:val="008A0E39"/>
    <w:rsid w:val="008A121A"/>
    <w:rsid w:val="008A1334"/>
    <w:rsid w:val="008A146A"/>
    <w:rsid w:val="008A1D6F"/>
    <w:rsid w:val="008A36BE"/>
    <w:rsid w:val="008A3E7A"/>
    <w:rsid w:val="008A4745"/>
    <w:rsid w:val="008A4C9A"/>
    <w:rsid w:val="008B09EB"/>
    <w:rsid w:val="008B0D07"/>
    <w:rsid w:val="008B1464"/>
    <w:rsid w:val="008B1B84"/>
    <w:rsid w:val="008B2746"/>
    <w:rsid w:val="008B3DD6"/>
    <w:rsid w:val="008B4894"/>
    <w:rsid w:val="008B74B6"/>
    <w:rsid w:val="008B778E"/>
    <w:rsid w:val="008B77DB"/>
    <w:rsid w:val="008B7C99"/>
    <w:rsid w:val="008C1FA9"/>
    <w:rsid w:val="008C20BB"/>
    <w:rsid w:val="008C2661"/>
    <w:rsid w:val="008C2754"/>
    <w:rsid w:val="008C36D2"/>
    <w:rsid w:val="008C3D39"/>
    <w:rsid w:val="008C3FC2"/>
    <w:rsid w:val="008C42C9"/>
    <w:rsid w:val="008C46CF"/>
    <w:rsid w:val="008C5161"/>
    <w:rsid w:val="008C572C"/>
    <w:rsid w:val="008C5C13"/>
    <w:rsid w:val="008C648C"/>
    <w:rsid w:val="008C6D3C"/>
    <w:rsid w:val="008C7150"/>
    <w:rsid w:val="008C7843"/>
    <w:rsid w:val="008C79C3"/>
    <w:rsid w:val="008C7BEC"/>
    <w:rsid w:val="008D0035"/>
    <w:rsid w:val="008D0873"/>
    <w:rsid w:val="008D1548"/>
    <w:rsid w:val="008D163B"/>
    <w:rsid w:val="008D44C7"/>
    <w:rsid w:val="008D4B34"/>
    <w:rsid w:val="008D4E8E"/>
    <w:rsid w:val="008D50FD"/>
    <w:rsid w:val="008D6508"/>
    <w:rsid w:val="008D6E5B"/>
    <w:rsid w:val="008D737D"/>
    <w:rsid w:val="008D752C"/>
    <w:rsid w:val="008E12CB"/>
    <w:rsid w:val="008E211B"/>
    <w:rsid w:val="008E2123"/>
    <w:rsid w:val="008E2AEC"/>
    <w:rsid w:val="008E3A60"/>
    <w:rsid w:val="008E4432"/>
    <w:rsid w:val="008E506A"/>
    <w:rsid w:val="008E5E2D"/>
    <w:rsid w:val="008E772F"/>
    <w:rsid w:val="008F06EF"/>
    <w:rsid w:val="008F15E7"/>
    <w:rsid w:val="008F23C1"/>
    <w:rsid w:val="008F26CB"/>
    <w:rsid w:val="008F392A"/>
    <w:rsid w:val="008F4454"/>
    <w:rsid w:val="008F4AA4"/>
    <w:rsid w:val="008F5284"/>
    <w:rsid w:val="008F69DB"/>
    <w:rsid w:val="008F6D94"/>
    <w:rsid w:val="009002C9"/>
    <w:rsid w:val="00900AB8"/>
    <w:rsid w:val="009011BF"/>
    <w:rsid w:val="00901BC5"/>
    <w:rsid w:val="009022CF"/>
    <w:rsid w:val="00902C63"/>
    <w:rsid w:val="009058B5"/>
    <w:rsid w:val="009059AD"/>
    <w:rsid w:val="00905B3D"/>
    <w:rsid w:val="00905CCD"/>
    <w:rsid w:val="00905D9C"/>
    <w:rsid w:val="0090639A"/>
    <w:rsid w:val="0090657E"/>
    <w:rsid w:val="0090693D"/>
    <w:rsid w:val="0090739C"/>
    <w:rsid w:val="00912DA5"/>
    <w:rsid w:val="00913327"/>
    <w:rsid w:val="00913E8A"/>
    <w:rsid w:val="0091406E"/>
    <w:rsid w:val="00914112"/>
    <w:rsid w:val="00914575"/>
    <w:rsid w:val="00914654"/>
    <w:rsid w:val="009149DC"/>
    <w:rsid w:val="00914DEA"/>
    <w:rsid w:val="00915225"/>
    <w:rsid w:val="009152BF"/>
    <w:rsid w:val="00916793"/>
    <w:rsid w:val="00916949"/>
    <w:rsid w:val="00916F45"/>
    <w:rsid w:val="0091723E"/>
    <w:rsid w:val="00920294"/>
    <w:rsid w:val="00920864"/>
    <w:rsid w:val="009208C0"/>
    <w:rsid w:val="00920AE1"/>
    <w:rsid w:val="00921A7A"/>
    <w:rsid w:val="009227D1"/>
    <w:rsid w:val="00922D17"/>
    <w:rsid w:val="00922D2D"/>
    <w:rsid w:val="00923124"/>
    <w:rsid w:val="00923237"/>
    <w:rsid w:val="00923507"/>
    <w:rsid w:val="00923701"/>
    <w:rsid w:val="00923A2F"/>
    <w:rsid w:val="00924001"/>
    <w:rsid w:val="00924872"/>
    <w:rsid w:val="009250D7"/>
    <w:rsid w:val="00926775"/>
    <w:rsid w:val="00926A09"/>
    <w:rsid w:val="00926A48"/>
    <w:rsid w:val="00926B3E"/>
    <w:rsid w:val="00927400"/>
    <w:rsid w:val="00930458"/>
    <w:rsid w:val="009308B9"/>
    <w:rsid w:val="00933853"/>
    <w:rsid w:val="00933EA8"/>
    <w:rsid w:val="009340BB"/>
    <w:rsid w:val="00934C5B"/>
    <w:rsid w:val="009355F3"/>
    <w:rsid w:val="009358BA"/>
    <w:rsid w:val="00941171"/>
    <w:rsid w:val="00941F6B"/>
    <w:rsid w:val="0094362E"/>
    <w:rsid w:val="009439EE"/>
    <w:rsid w:val="00945443"/>
    <w:rsid w:val="00945528"/>
    <w:rsid w:val="009464E0"/>
    <w:rsid w:val="00946A88"/>
    <w:rsid w:val="0094715F"/>
    <w:rsid w:val="0094739E"/>
    <w:rsid w:val="009505E9"/>
    <w:rsid w:val="0095084B"/>
    <w:rsid w:val="00951077"/>
    <w:rsid w:val="00951535"/>
    <w:rsid w:val="00952F7F"/>
    <w:rsid w:val="009559F8"/>
    <w:rsid w:val="00956C56"/>
    <w:rsid w:val="00956F2A"/>
    <w:rsid w:val="00957216"/>
    <w:rsid w:val="009578C1"/>
    <w:rsid w:val="00957C19"/>
    <w:rsid w:val="0096132E"/>
    <w:rsid w:val="00961B0A"/>
    <w:rsid w:val="009620DF"/>
    <w:rsid w:val="009628F5"/>
    <w:rsid w:val="009641C7"/>
    <w:rsid w:val="00967FD4"/>
    <w:rsid w:val="00971750"/>
    <w:rsid w:val="00971BB7"/>
    <w:rsid w:val="0097208D"/>
    <w:rsid w:val="00972790"/>
    <w:rsid w:val="00972A4C"/>
    <w:rsid w:val="00972AF6"/>
    <w:rsid w:val="00973F1E"/>
    <w:rsid w:val="009743A7"/>
    <w:rsid w:val="009751C7"/>
    <w:rsid w:val="00977065"/>
    <w:rsid w:val="00977A4C"/>
    <w:rsid w:val="009808ED"/>
    <w:rsid w:val="00981251"/>
    <w:rsid w:val="00982356"/>
    <w:rsid w:val="00982F31"/>
    <w:rsid w:val="00983431"/>
    <w:rsid w:val="0098363C"/>
    <w:rsid w:val="00983753"/>
    <w:rsid w:val="00983922"/>
    <w:rsid w:val="009841DD"/>
    <w:rsid w:val="00984688"/>
    <w:rsid w:val="00986346"/>
    <w:rsid w:val="0098649B"/>
    <w:rsid w:val="009873B6"/>
    <w:rsid w:val="00990E2A"/>
    <w:rsid w:val="0099158C"/>
    <w:rsid w:val="00993681"/>
    <w:rsid w:val="00994D35"/>
    <w:rsid w:val="0099584F"/>
    <w:rsid w:val="0099666B"/>
    <w:rsid w:val="0099798D"/>
    <w:rsid w:val="009A070C"/>
    <w:rsid w:val="009A07AC"/>
    <w:rsid w:val="009A11A5"/>
    <w:rsid w:val="009A1847"/>
    <w:rsid w:val="009A1B0A"/>
    <w:rsid w:val="009A2A87"/>
    <w:rsid w:val="009A2D86"/>
    <w:rsid w:val="009A307F"/>
    <w:rsid w:val="009A336E"/>
    <w:rsid w:val="009A3F49"/>
    <w:rsid w:val="009A49B3"/>
    <w:rsid w:val="009A52A2"/>
    <w:rsid w:val="009A58D6"/>
    <w:rsid w:val="009A63A4"/>
    <w:rsid w:val="009A6C9A"/>
    <w:rsid w:val="009A7184"/>
    <w:rsid w:val="009A7833"/>
    <w:rsid w:val="009A7B0E"/>
    <w:rsid w:val="009B0B45"/>
    <w:rsid w:val="009B111E"/>
    <w:rsid w:val="009B2C73"/>
    <w:rsid w:val="009B44F0"/>
    <w:rsid w:val="009B54F1"/>
    <w:rsid w:val="009B5A14"/>
    <w:rsid w:val="009B6483"/>
    <w:rsid w:val="009B66F8"/>
    <w:rsid w:val="009B6D59"/>
    <w:rsid w:val="009B71BE"/>
    <w:rsid w:val="009B7C97"/>
    <w:rsid w:val="009B7D5A"/>
    <w:rsid w:val="009C0973"/>
    <w:rsid w:val="009C0CFA"/>
    <w:rsid w:val="009C2E60"/>
    <w:rsid w:val="009C3A89"/>
    <w:rsid w:val="009C3E6C"/>
    <w:rsid w:val="009C5131"/>
    <w:rsid w:val="009C5372"/>
    <w:rsid w:val="009C6BA1"/>
    <w:rsid w:val="009C717D"/>
    <w:rsid w:val="009D0AB1"/>
    <w:rsid w:val="009D1264"/>
    <w:rsid w:val="009D17FB"/>
    <w:rsid w:val="009D2B56"/>
    <w:rsid w:val="009D5226"/>
    <w:rsid w:val="009D61C4"/>
    <w:rsid w:val="009D6ECF"/>
    <w:rsid w:val="009E082D"/>
    <w:rsid w:val="009E1DAB"/>
    <w:rsid w:val="009E2198"/>
    <w:rsid w:val="009E2BC5"/>
    <w:rsid w:val="009E3204"/>
    <w:rsid w:val="009E4E38"/>
    <w:rsid w:val="009E5449"/>
    <w:rsid w:val="009E5669"/>
    <w:rsid w:val="009E60AD"/>
    <w:rsid w:val="009E6CCD"/>
    <w:rsid w:val="009E70B1"/>
    <w:rsid w:val="009E74BD"/>
    <w:rsid w:val="009E7E12"/>
    <w:rsid w:val="009F0A6A"/>
    <w:rsid w:val="009F0B0E"/>
    <w:rsid w:val="009F13B7"/>
    <w:rsid w:val="009F3416"/>
    <w:rsid w:val="009F4090"/>
    <w:rsid w:val="009F46FA"/>
    <w:rsid w:val="009F6E7E"/>
    <w:rsid w:val="009F77EF"/>
    <w:rsid w:val="009F79BE"/>
    <w:rsid w:val="00A000D7"/>
    <w:rsid w:val="00A00754"/>
    <w:rsid w:val="00A00D83"/>
    <w:rsid w:val="00A0267B"/>
    <w:rsid w:val="00A05A50"/>
    <w:rsid w:val="00A06B80"/>
    <w:rsid w:val="00A079FC"/>
    <w:rsid w:val="00A10911"/>
    <w:rsid w:val="00A112B3"/>
    <w:rsid w:val="00A11F53"/>
    <w:rsid w:val="00A13215"/>
    <w:rsid w:val="00A134E5"/>
    <w:rsid w:val="00A1388F"/>
    <w:rsid w:val="00A13DF1"/>
    <w:rsid w:val="00A13F2E"/>
    <w:rsid w:val="00A13FF3"/>
    <w:rsid w:val="00A14188"/>
    <w:rsid w:val="00A14433"/>
    <w:rsid w:val="00A146ED"/>
    <w:rsid w:val="00A15277"/>
    <w:rsid w:val="00A1603A"/>
    <w:rsid w:val="00A161B4"/>
    <w:rsid w:val="00A16C6E"/>
    <w:rsid w:val="00A17E67"/>
    <w:rsid w:val="00A20133"/>
    <w:rsid w:val="00A2042B"/>
    <w:rsid w:val="00A21ED0"/>
    <w:rsid w:val="00A2213E"/>
    <w:rsid w:val="00A231FF"/>
    <w:rsid w:val="00A23C2E"/>
    <w:rsid w:val="00A24D0F"/>
    <w:rsid w:val="00A2544A"/>
    <w:rsid w:val="00A25978"/>
    <w:rsid w:val="00A264CF"/>
    <w:rsid w:val="00A268A7"/>
    <w:rsid w:val="00A27711"/>
    <w:rsid w:val="00A27981"/>
    <w:rsid w:val="00A27E32"/>
    <w:rsid w:val="00A3014A"/>
    <w:rsid w:val="00A30BB6"/>
    <w:rsid w:val="00A30CD8"/>
    <w:rsid w:val="00A318DE"/>
    <w:rsid w:val="00A32B6C"/>
    <w:rsid w:val="00A34206"/>
    <w:rsid w:val="00A34AC5"/>
    <w:rsid w:val="00A35101"/>
    <w:rsid w:val="00A36EBB"/>
    <w:rsid w:val="00A40256"/>
    <w:rsid w:val="00A40F18"/>
    <w:rsid w:val="00A410A4"/>
    <w:rsid w:val="00A41866"/>
    <w:rsid w:val="00A41990"/>
    <w:rsid w:val="00A42627"/>
    <w:rsid w:val="00A42937"/>
    <w:rsid w:val="00A43315"/>
    <w:rsid w:val="00A43404"/>
    <w:rsid w:val="00A439CE"/>
    <w:rsid w:val="00A440B3"/>
    <w:rsid w:val="00A453F5"/>
    <w:rsid w:val="00A45D97"/>
    <w:rsid w:val="00A46612"/>
    <w:rsid w:val="00A50893"/>
    <w:rsid w:val="00A52BCB"/>
    <w:rsid w:val="00A53DC8"/>
    <w:rsid w:val="00A54735"/>
    <w:rsid w:val="00A55B5D"/>
    <w:rsid w:val="00A579B2"/>
    <w:rsid w:val="00A57D4F"/>
    <w:rsid w:val="00A57D73"/>
    <w:rsid w:val="00A6064A"/>
    <w:rsid w:val="00A610F9"/>
    <w:rsid w:val="00A61F7F"/>
    <w:rsid w:val="00A6232B"/>
    <w:rsid w:val="00A6275D"/>
    <w:rsid w:val="00A6408F"/>
    <w:rsid w:val="00A649A7"/>
    <w:rsid w:val="00A649EE"/>
    <w:rsid w:val="00A64FA4"/>
    <w:rsid w:val="00A6776D"/>
    <w:rsid w:val="00A67CA2"/>
    <w:rsid w:val="00A70A58"/>
    <w:rsid w:val="00A710EB"/>
    <w:rsid w:val="00A7115D"/>
    <w:rsid w:val="00A7199B"/>
    <w:rsid w:val="00A71CA6"/>
    <w:rsid w:val="00A72490"/>
    <w:rsid w:val="00A72B6F"/>
    <w:rsid w:val="00A72D92"/>
    <w:rsid w:val="00A74079"/>
    <w:rsid w:val="00A7435F"/>
    <w:rsid w:val="00A7513F"/>
    <w:rsid w:val="00A75162"/>
    <w:rsid w:val="00A8005D"/>
    <w:rsid w:val="00A82120"/>
    <w:rsid w:val="00A82125"/>
    <w:rsid w:val="00A82A90"/>
    <w:rsid w:val="00A83763"/>
    <w:rsid w:val="00A872B1"/>
    <w:rsid w:val="00A90CCD"/>
    <w:rsid w:val="00A9102B"/>
    <w:rsid w:val="00A92215"/>
    <w:rsid w:val="00A958E9"/>
    <w:rsid w:val="00A95A42"/>
    <w:rsid w:val="00A95EC5"/>
    <w:rsid w:val="00A95FAE"/>
    <w:rsid w:val="00A96A55"/>
    <w:rsid w:val="00A97513"/>
    <w:rsid w:val="00AA05DC"/>
    <w:rsid w:val="00AA0C77"/>
    <w:rsid w:val="00AA0E9F"/>
    <w:rsid w:val="00AA1316"/>
    <w:rsid w:val="00AA1996"/>
    <w:rsid w:val="00AA1A10"/>
    <w:rsid w:val="00AA24F2"/>
    <w:rsid w:val="00AA2740"/>
    <w:rsid w:val="00AA2A44"/>
    <w:rsid w:val="00AA2B2D"/>
    <w:rsid w:val="00AA3059"/>
    <w:rsid w:val="00AA30D3"/>
    <w:rsid w:val="00AA423B"/>
    <w:rsid w:val="00AA4245"/>
    <w:rsid w:val="00AA459A"/>
    <w:rsid w:val="00AA48C7"/>
    <w:rsid w:val="00AA5A90"/>
    <w:rsid w:val="00AA6A55"/>
    <w:rsid w:val="00AA6BEB"/>
    <w:rsid w:val="00AA7FE4"/>
    <w:rsid w:val="00AB1069"/>
    <w:rsid w:val="00AB15E8"/>
    <w:rsid w:val="00AB226B"/>
    <w:rsid w:val="00AB28FA"/>
    <w:rsid w:val="00AB4038"/>
    <w:rsid w:val="00AB47A6"/>
    <w:rsid w:val="00AB4AE9"/>
    <w:rsid w:val="00AB4B56"/>
    <w:rsid w:val="00AB4D1A"/>
    <w:rsid w:val="00AB4DE7"/>
    <w:rsid w:val="00AB55AD"/>
    <w:rsid w:val="00AB55B7"/>
    <w:rsid w:val="00AB57C9"/>
    <w:rsid w:val="00AB59CA"/>
    <w:rsid w:val="00AB6B83"/>
    <w:rsid w:val="00AB715D"/>
    <w:rsid w:val="00AB730F"/>
    <w:rsid w:val="00AC0053"/>
    <w:rsid w:val="00AC03A4"/>
    <w:rsid w:val="00AC0BA8"/>
    <w:rsid w:val="00AC16FF"/>
    <w:rsid w:val="00AC1EF7"/>
    <w:rsid w:val="00AC4B4C"/>
    <w:rsid w:val="00AC507C"/>
    <w:rsid w:val="00AC5699"/>
    <w:rsid w:val="00AC57DD"/>
    <w:rsid w:val="00AC5959"/>
    <w:rsid w:val="00AC5E4C"/>
    <w:rsid w:val="00AC618C"/>
    <w:rsid w:val="00AC6C4A"/>
    <w:rsid w:val="00AC764E"/>
    <w:rsid w:val="00AD039E"/>
    <w:rsid w:val="00AD0AF8"/>
    <w:rsid w:val="00AD0F63"/>
    <w:rsid w:val="00AD137A"/>
    <w:rsid w:val="00AD2266"/>
    <w:rsid w:val="00AD2A05"/>
    <w:rsid w:val="00AD2CF4"/>
    <w:rsid w:val="00AD3127"/>
    <w:rsid w:val="00AD36AC"/>
    <w:rsid w:val="00AD4BAB"/>
    <w:rsid w:val="00AD5177"/>
    <w:rsid w:val="00AD5842"/>
    <w:rsid w:val="00AD6EB8"/>
    <w:rsid w:val="00AD7146"/>
    <w:rsid w:val="00AD735D"/>
    <w:rsid w:val="00AE1DB6"/>
    <w:rsid w:val="00AE1E16"/>
    <w:rsid w:val="00AE49F0"/>
    <w:rsid w:val="00AE5BEA"/>
    <w:rsid w:val="00AE668E"/>
    <w:rsid w:val="00AE6DF1"/>
    <w:rsid w:val="00AE72E5"/>
    <w:rsid w:val="00AE7663"/>
    <w:rsid w:val="00AE7B5D"/>
    <w:rsid w:val="00AE7C0C"/>
    <w:rsid w:val="00AE7E66"/>
    <w:rsid w:val="00AF0965"/>
    <w:rsid w:val="00AF11E3"/>
    <w:rsid w:val="00AF167B"/>
    <w:rsid w:val="00AF1775"/>
    <w:rsid w:val="00AF1B70"/>
    <w:rsid w:val="00AF314C"/>
    <w:rsid w:val="00AF3421"/>
    <w:rsid w:val="00AF3820"/>
    <w:rsid w:val="00AF4046"/>
    <w:rsid w:val="00AF4669"/>
    <w:rsid w:val="00AF4D1B"/>
    <w:rsid w:val="00AF6401"/>
    <w:rsid w:val="00AF6CC8"/>
    <w:rsid w:val="00AF7EA3"/>
    <w:rsid w:val="00B00016"/>
    <w:rsid w:val="00B0020F"/>
    <w:rsid w:val="00B009EA"/>
    <w:rsid w:val="00B00F4C"/>
    <w:rsid w:val="00B01281"/>
    <w:rsid w:val="00B019BD"/>
    <w:rsid w:val="00B0229E"/>
    <w:rsid w:val="00B030C3"/>
    <w:rsid w:val="00B03F13"/>
    <w:rsid w:val="00B0428D"/>
    <w:rsid w:val="00B04BB6"/>
    <w:rsid w:val="00B0539D"/>
    <w:rsid w:val="00B071B1"/>
    <w:rsid w:val="00B07F79"/>
    <w:rsid w:val="00B11775"/>
    <w:rsid w:val="00B11869"/>
    <w:rsid w:val="00B118A2"/>
    <w:rsid w:val="00B12733"/>
    <w:rsid w:val="00B1302E"/>
    <w:rsid w:val="00B13B06"/>
    <w:rsid w:val="00B14681"/>
    <w:rsid w:val="00B1571B"/>
    <w:rsid w:val="00B16507"/>
    <w:rsid w:val="00B169D3"/>
    <w:rsid w:val="00B16FEB"/>
    <w:rsid w:val="00B17C09"/>
    <w:rsid w:val="00B17F8F"/>
    <w:rsid w:val="00B20230"/>
    <w:rsid w:val="00B210D8"/>
    <w:rsid w:val="00B21220"/>
    <w:rsid w:val="00B21DC2"/>
    <w:rsid w:val="00B2258C"/>
    <w:rsid w:val="00B2260D"/>
    <w:rsid w:val="00B22BC2"/>
    <w:rsid w:val="00B254CA"/>
    <w:rsid w:val="00B261AC"/>
    <w:rsid w:val="00B26BCF"/>
    <w:rsid w:val="00B3034D"/>
    <w:rsid w:val="00B307EB"/>
    <w:rsid w:val="00B31BD5"/>
    <w:rsid w:val="00B3262E"/>
    <w:rsid w:val="00B33C28"/>
    <w:rsid w:val="00B3423B"/>
    <w:rsid w:val="00B345BA"/>
    <w:rsid w:val="00B34D1E"/>
    <w:rsid w:val="00B35A2B"/>
    <w:rsid w:val="00B36F30"/>
    <w:rsid w:val="00B3730F"/>
    <w:rsid w:val="00B404ED"/>
    <w:rsid w:val="00B40880"/>
    <w:rsid w:val="00B409D9"/>
    <w:rsid w:val="00B40B10"/>
    <w:rsid w:val="00B418BE"/>
    <w:rsid w:val="00B42F7A"/>
    <w:rsid w:val="00B44119"/>
    <w:rsid w:val="00B4475D"/>
    <w:rsid w:val="00B46169"/>
    <w:rsid w:val="00B4745D"/>
    <w:rsid w:val="00B504A4"/>
    <w:rsid w:val="00B509BC"/>
    <w:rsid w:val="00B515E4"/>
    <w:rsid w:val="00B53258"/>
    <w:rsid w:val="00B534DB"/>
    <w:rsid w:val="00B53722"/>
    <w:rsid w:val="00B5383C"/>
    <w:rsid w:val="00B540F6"/>
    <w:rsid w:val="00B57836"/>
    <w:rsid w:val="00B60136"/>
    <w:rsid w:val="00B60BEE"/>
    <w:rsid w:val="00B620B0"/>
    <w:rsid w:val="00B620DE"/>
    <w:rsid w:val="00B628C9"/>
    <w:rsid w:val="00B63017"/>
    <w:rsid w:val="00B63681"/>
    <w:rsid w:val="00B63C3D"/>
    <w:rsid w:val="00B64ABE"/>
    <w:rsid w:val="00B6727A"/>
    <w:rsid w:val="00B67B45"/>
    <w:rsid w:val="00B703E1"/>
    <w:rsid w:val="00B706D3"/>
    <w:rsid w:val="00B70C1E"/>
    <w:rsid w:val="00B71B62"/>
    <w:rsid w:val="00B72190"/>
    <w:rsid w:val="00B72231"/>
    <w:rsid w:val="00B7374D"/>
    <w:rsid w:val="00B73912"/>
    <w:rsid w:val="00B73D9C"/>
    <w:rsid w:val="00B75541"/>
    <w:rsid w:val="00B76D3C"/>
    <w:rsid w:val="00B800DA"/>
    <w:rsid w:val="00B81B50"/>
    <w:rsid w:val="00B81C9E"/>
    <w:rsid w:val="00B82C18"/>
    <w:rsid w:val="00B838B2"/>
    <w:rsid w:val="00B84957"/>
    <w:rsid w:val="00B84A35"/>
    <w:rsid w:val="00B856F2"/>
    <w:rsid w:val="00B85F52"/>
    <w:rsid w:val="00B87E69"/>
    <w:rsid w:val="00B90087"/>
    <w:rsid w:val="00B9069D"/>
    <w:rsid w:val="00B9179C"/>
    <w:rsid w:val="00B91E54"/>
    <w:rsid w:val="00B931AB"/>
    <w:rsid w:val="00B94D2A"/>
    <w:rsid w:val="00B94D54"/>
    <w:rsid w:val="00B96058"/>
    <w:rsid w:val="00B974F3"/>
    <w:rsid w:val="00BA0259"/>
    <w:rsid w:val="00BA2035"/>
    <w:rsid w:val="00BA22A0"/>
    <w:rsid w:val="00BA2992"/>
    <w:rsid w:val="00BA29FF"/>
    <w:rsid w:val="00BA3168"/>
    <w:rsid w:val="00BA41B9"/>
    <w:rsid w:val="00BA4733"/>
    <w:rsid w:val="00BA4E63"/>
    <w:rsid w:val="00BA55CA"/>
    <w:rsid w:val="00BA5B08"/>
    <w:rsid w:val="00BA5EA4"/>
    <w:rsid w:val="00BA608C"/>
    <w:rsid w:val="00BA6A1D"/>
    <w:rsid w:val="00BA77BE"/>
    <w:rsid w:val="00BB10E1"/>
    <w:rsid w:val="00BB1A8F"/>
    <w:rsid w:val="00BB3F81"/>
    <w:rsid w:val="00BB44FA"/>
    <w:rsid w:val="00BB4829"/>
    <w:rsid w:val="00BB6777"/>
    <w:rsid w:val="00BB69A6"/>
    <w:rsid w:val="00BB6C88"/>
    <w:rsid w:val="00BB70EE"/>
    <w:rsid w:val="00BB774F"/>
    <w:rsid w:val="00BB7E15"/>
    <w:rsid w:val="00BB7F74"/>
    <w:rsid w:val="00BC01E8"/>
    <w:rsid w:val="00BC04BC"/>
    <w:rsid w:val="00BC193B"/>
    <w:rsid w:val="00BC2017"/>
    <w:rsid w:val="00BC3517"/>
    <w:rsid w:val="00BC3BFF"/>
    <w:rsid w:val="00BC3DE8"/>
    <w:rsid w:val="00BC430A"/>
    <w:rsid w:val="00BC6789"/>
    <w:rsid w:val="00BC7285"/>
    <w:rsid w:val="00BD05EF"/>
    <w:rsid w:val="00BD1313"/>
    <w:rsid w:val="00BD2502"/>
    <w:rsid w:val="00BD273B"/>
    <w:rsid w:val="00BD45BD"/>
    <w:rsid w:val="00BD5929"/>
    <w:rsid w:val="00BD5C9A"/>
    <w:rsid w:val="00BD6DC1"/>
    <w:rsid w:val="00BD7911"/>
    <w:rsid w:val="00BD7FF8"/>
    <w:rsid w:val="00BE09D6"/>
    <w:rsid w:val="00BE1074"/>
    <w:rsid w:val="00BE2389"/>
    <w:rsid w:val="00BE35AA"/>
    <w:rsid w:val="00BE6828"/>
    <w:rsid w:val="00BE6AD3"/>
    <w:rsid w:val="00BE6BEC"/>
    <w:rsid w:val="00BE7221"/>
    <w:rsid w:val="00BE7AED"/>
    <w:rsid w:val="00BF04E4"/>
    <w:rsid w:val="00BF0593"/>
    <w:rsid w:val="00BF0CF9"/>
    <w:rsid w:val="00BF0D01"/>
    <w:rsid w:val="00BF192C"/>
    <w:rsid w:val="00BF2825"/>
    <w:rsid w:val="00BF2AE8"/>
    <w:rsid w:val="00BF33E7"/>
    <w:rsid w:val="00BF3A5C"/>
    <w:rsid w:val="00BF3CA9"/>
    <w:rsid w:val="00BF3D2E"/>
    <w:rsid w:val="00BF5C5E"/>
    <w:rsid w:val="00BF6BA2"/>
    <w:rsid w:val="00BF792E"/>
    <w:rsid w:val="00C01BDB"/>
    <w:rsid w:val="00C024E8"/>
    <w:rsid w:val="00C02599"/>
    <w:rsid w:val="00C0264E"/>
    <w:rsid w:val="00C02B22"/>
    <w:rsid w:val="00C03030"/>
    <w:rsid w:val="00C031A4"/>
    <w:rsid w:val="00C035A6"/>
    <w:rsid w:val="00C03CAA"/>
    <w:rsid w:val="00C04D6B"/>
    <w:rsid w:val="00C060EE"/>
    <w:rsid w:val="00C06427"/>
    <w:rsid w:val="00C06C1B"/>
    <w:rsid w:val="00C1032D"/>
    <w:rsid w:val="00C10B5F"/>
    <w:rsid w:val="00C10DC5"/>
    <w:rsid w:val="00C11FD2"/>
    <w:rsid w:val="00C12CA1"/>
    <w:rsid w:val="00C13871"/>
    <w:rsid w:val="00C13F41"/>
    <w:rsid w:val="00C151F6"/>
    <w:rsid w:val="00C16788"/>
    <w:rsid w:val="00C16A74"/>
    <w:rsid w:val="00C17B62"/>
    <w:rsid w:val="00C20374"/>
    <w:rsid w:val="00C212F5"/>
    <w:rsid w:val="00C222C3"/>
    <w:rsid w:val="00C24A07"/>
    <w:rsid w:val="00C24BE1"/>
    <w:rsid w:val="00C24EAD"/>
    <w:rsid w:val="00C2595E"/>
    <w:rsid w:val="00C2661D"/>
    <w:rsid w:val="00C26998"/>
    <w:rsid w:val="00C274E9"/>
    <w:rsid w:val="00C27B8E"/>
    <w:rsid w:val="00C27BAA"/>
    <w:rsid w:val="00C30295"/>
    <w:rsid w:val="00C305D9"/>
    <w:rsid w:val="00C309B8"/>
    <w:rsid w:val="00C31A94"/>
    <w:rsid w:val="00C31F87"/>
    <w:rsid w:val="00C32F24"/>
    <w:rsid w:val="00C34A19"/>
    <w:rsid w:val="00C34C78"/>
    <w:rsid w:val="00C352CE"/>
    <w:rsid w:val="00C35619"/>
    <w:rsid w:val="00C35C2B"/>
    <w:rsid w:val="00C378C4"/>
    <w:rsid w:val="00C40378"/>
    <w:rsid w:val="00C407FC"/>
    <w:rsid w:val="00C42250"/>
    <w:rsid w:val="00C42FC1"/>
    <w:rsid w:val="00C43E0C"/>
    <w:rsid w:val="00C43ECF"/>
    <w:rsid w:val="00C44D2C"/>
    <w:rsid w:val="00C50D8D"/>
    <w:rsid w:val="00C50E07"/>
    <w:rsid w:val="00C52AB9"/>
    <w:rsid w:val="00C52D8A"/>
    <w:rsid w:val="00C54ECF"/>
    <w:rsid w:val="00C55C37"/>
    <w:rsid w:val="00C55F7D"/>
    <w:rsid w:val="00C570BC"/>
    <w:rsid w:val="00C575EE"/>
    <w:rsid w:val="00C57BBD"/>
    <w:rsid w:val="00C6006D"/>
    <w:rsid w:val="00C6087D"/>
    <w:rsid w:val="00C60C82"/>
    <w:rsid w:val="00C60F31"/>
    <w:rsid w:val="00C62321"/>
    <w:rsid w:val="00C623FC"/>
    <w:rsid w:val="00C62C4E"/>
    <w:rsid w:val="00C64AED"/>
    <w:rsid w:val="00C6575F"/>
    <w:rsid w:val="00C660E5"/>
    <w:rsid w:val="00C66997"/>
    <w:rsid w:val="00C66E07"/>
    <w:rsid w:val="00C66EE7"/>
    <w:rsid w:val="00C70601"/>
    <w:rsid w:val="00C71A64"/>
    <w:rsid w:val="00C732BA"/>
    <w:rsid w:val="00C7359E"/>
    <w:rsid w:val="00C76B14"/>
    <w:rsid w:val="00C80493"/>
    <w:rsid w:val="00C808DC"/>
    <w:rsid w:val="00C81E5C"/>
    <w:rsid w:val="00C825E5"/>
    <w:rsid w:val="00C8384C"/>
    <w:rsid w:val="00C83F59"/>
    <w:rsid w:val="00C84DC6"/>
    <w:rsid w:val="00C858A0"/>
    <w:rsid w:val="00C85A24"/>
    <w:rsid w:val="00C8634E"/>
    <w:rsid w:val="00C86927"/>
    <w:rsid w:val="00C87098"/>
    <w:rsid w:val="00C87EA5"/>
    <w:rsid w:val="00C87F2F"/>
    <w:rsid w:val="00C910CF"/>
    <w:rsid w:val="00C91842"/>
    <w:rsid w:val="00C92E6E"/>
    <w:rsid w:val="00C92EA1"/>
    <w:rsid w:val="00C92F58"/>
    <w:rsid w:val="00C93443"/>
    <w:rsid w:val="00C93B6B"/>
    <w:rsid w:val="00C954BB"/>
    <w:rsid w:val="00C96902"/>
    <w:rsid w:val="00C97081"/>
    <w:rsid w:val="00C97951"/>
    <w:rsid w:val="00CA0233"/>
    <w:rsid w:val="00CA0363"/>
    <w:rsid w:val="00CA1445"/>
    <w:rsid w:val="00CA27C0"/>
    <w:rsid w:val="00CA3A1D"/>
    <w:rsid w:val="00CA4371"/>
    <w:rsid w:val="00CA4BBA"/>
    <w:rsid w:val="00CA4CDD"/>
    <w:rsid w:val="00CA522C"/>
    <w:rsid w:val="00CA5D03"/>
    <w:rsid w:val="00CA643E"/>
    <w:rsid w:val="00CA70FE"/>
    <w:rsid w:val="00CA7698"/>
    <w:rsid w:val="00CA7DC3"/>
    <w:rsid w:val="00CB0221"/>
    <w:rsid w:val="00CB2F95"/>
    <w:rsid w:val="00CB3864"/>
    <w:rsid w:val="00CB57DD"/>
    <w:rsid w:val="00CB587B"/>
    <w:rsid w:val="00CB5D91"/>
    <w:rsid w:val="00CC0296"/>
    <w:rsid w:val="00CC2C92"/>
    <w:rsid w:val="00CC2C9F"/>
    <w:rsid w:val="00CC58F0"/>
    <w:rsid w:val="00CC65FD"/>
    <w:rsid w:val="00CC6FE5"/>
    <w:rsid w:val="00CD0DC4"/>
    <w:rsid w:val="00CD1E9A"/>
    <w:rsid w:val="00CD203A"/>
    <w:rsid w:val="00CD21DE"/>
    <w:rsid w:val="00CD412C"/>
    <w:rsid w:val="00CD482F"/>
    <w:rsid w:val="00CD4B4D"/>
    <w:rsid w:val="00CD5762"/>
    <w:rsid w:val="00CD7805"/>
    <w:rsid w:val="00CD7BF0"/>
    <w:rsid w:val="00CE014B"/>
    <w:rsid w:val="00CE250F"/>
    <w:rsid w:val="00CE3070"/>
    <w:rsid w:val="00CE4CB6"/>
    <w:rsid w:val="00CE5A86"/>
    <w:rsid w:val="00CF1658"/>
    <w:rsid w:val="00CF17E2"/>
    <w:rsid w:val="00CF183D"/>
    <w:rsid w:val="00CF26F0"/>
    <w:rsid w:val="00CF3829"/>
    <w:rsid w:val="00CF43B2"/>
    <w:rsid w:val="00CF467B"/>
    <w:rsid w:val="00CF4A50"/>
    <w:rsid w:val="00CF4B3C"/>
    <w:rsid w:val="00CF4C7F"/>
    <w:rsid w:val="00CF5A58"/>
    <w:rsid w:val="00CF6BEF"/>
    <w:rsid w:val="00CF6D6E"/>
    <w:rsid w:val="00CF79B5"/>
    <w:rsid w:val="00D015D1"/>
    <w:rsid w:val="00D02C36"/>
    <w:rsid w:val="00D03386"/>
    <w:rsid w:val="00D03D28"/>
    <w:rsid w:val="00D03F87"/>
    <w:rsid w:val="00D0449C"/>
    <w:rsid w:val="00D04CA1"/>
    <w:rsid w:val="00D07698"/>
    <w:rsid w:val="00D119CD"/>
    <w:rsid w:val="00D11A50"/>
    <w:rsid w:val="00D12180"/>
    <w:rsid w:val="00D12871"/>
    <w:rsid w:val="00D14A99"/>
    <w:rsid w:val="00D15652"/>
    <w:rsid w:val="00D174F7"/>
    <w:rsid w:val="00D17C1D"/>
    <w:rsid w:val="00D21A62"/>
    <w:rsid w:val="00D21FA0"/>
    <w:rsid w:val="00D21FCD"/>
    <w:rsid w:val="00D224CE"/>
    <w:rsid w:val="00D23570"/>
    <w:rsid w:val="00D23A21"/>
    <w:rsid w:val="00D24006"/>
    <w:rsid w:val="00D247F3"/>
    <w:rsid w:val="00D25898"/>
    <w:rsid w:val="00D25D65"/>
    <w:rsid w:val="00D27629"/>
    <w:rsid w:val="00D302C5"/>
    <w:rsid w:val="00D30CEF"/>
    <w:rsid w:val="00D3206B"/>
    <w:rsid w:val="00D330F6"/>
    <w:rsid w:val="00D33272"/>
    <w:rsid w:val="00D35189"/>
    <w:rsid w:val="00D35553"/>
    <w:rsid w:val="00D369AB"/>
    <w:rsid w:val="00D36F12"/>
    <w:rsid w:val="00D379B3"/>
    <w:rsid w:val="00D40F72"/>
    <w:rsid w:val="00D41C7F"/>
    <w:rsid w:val="00D41F83"/>
    <w:rsid w:val="00D41FCD"/>
    <w:rsid w:val="00D43302"/>
    <w:rsid w:val="00D438D7"/>
    <w:rsid w:val="00D43AE9"/>
    <w:rsid w:val="00D43B63"/>
    <w:rsid w:val="00D43CB7"/>
    <w:rsid w:val="00D453C6"/>
    <w:rsid w:val="00D4632E"/>
    <w:rsid w:val="00D4646E"/>
    <w:rsid w:val="00D466F1"/>
    <w:rsid w:val="00D47641"/>
    <w:rsid w:val="00D501AC"/>
    <w:rsid w:val="00D516AA"/>
    <w:rsid w:val="00D53704"/>
    <w:rsid w:val="00D54BB0"/>
    <w:rsid w:val="00D55FFD"/>
    <w:rsid w:val="00D56BE5"/>
    <w:rsid w:val="00D60A0C"/>
    <w:rsid w:val="00D63082"/>
    <w:rsid w:val="00D6343E"/>
    <w:rsid w:val="00D6383D"/>
    <w:rsid w:val="00D64753"/>
    <w:rsid w:val="00D64BF6"/>
    <w:rsid w:val="00D65C8C"/>
    <w:rsid w:val="00D66951"/>
    <w:rsid w:val="00D67DE8"/>
    <w:rsid w:val="00D70039"/>
    <w:rsid w:val="00D70338"/>
    <w:rsid w:val="00D70AEC"/>
    <w:rsid w:val="00D71015"/>
    <w:rsid w:val="00D7482D"/>
    <w:rsid w:val="00D74FA7"/>
    <w:rsid w:val="00D7581D"/>
    <w:rsid w:val="00D76460"/>
    <w:rsid w:val="00D76DBB"/>
    <w:rsid w:val="00D806BE"/>
    <w:rsid w:val="00D814A5"/>
    <w:rsid w:val="00D815F1"/>
    <w:rsid w:val="00D82245"/>
    <w:rsid w:val="00D842AD"/>
    <w:rsid w:val="00D85414"/>
    <w:rsid w:val="00D86626"/>
    <w:rsid w:val="00D90399"/>
    <w:rsid w:val="00D90A6A"/>
    <w:rsid w:val="00D917CA"/>
    <w:rsid w:val="00D91B24"/>
    <w:rsid w:val="00D942FE"/>
    <w:rsid w:val="00D94DE5"/>
    <w:rsid w:val="00D94EED"/>
    <w:rsid w:val="00D95265"/>
    <w:rsid w:val="00D9574F"/>
    <w:rsid w:val="00D96915"/>
    <w:rsid w:val="00DA01AE"/>
    <w:rsid w:val="00DA09D1"/>
    <w:rsid w:val="00DA103C"/>
    <w:rsid w:val="00DA2065"/>
    <w:rsid w:val="00DA2618"/>
    <w:rsid w:val="00DA2842"/>
    <w:rsid w:val="00DA2A2A"/>
    <w:rsid w:val="00DA346B"/>
    <w:rsid w:val="00DA3F10"/>
    <w:rsid w:val="00DA4FEB"/>
    <w:rsid w:val="00DA6EFF"/>
    <w:rsid w:val="00DA73E7"/>
    <w:rsid w:val="00DA76D5"/>
    <w:rsid w:val="00DA7F0A"/>
    <w:rsid w:val="00DB217B"/>
    <w:rsid w:val="00DB2AEC"/>
    <w:rsid w:val="00DB2D66"/>
    <w:rsid w:val="00DB3E5C"/>
    <w:rsid w:val="00DB3ED5"/>
    <w:rsid w:val="00DB54BF"/>
    <w:rsid w:val="00DB55F1"/>
    <w:rsid w:val="00DB6119"/>
    <w:rsid w:val="00DB6301"/>
    <w:rsid w:val="00DB6393"/>
    <w:rsid w:val="00DB645D"/>
    <w:rsid w:val="00DB769D"/>
    <w:rsid w:val="00DB77A2"/>
    <w:rsid w:val="00DC01DF"/>
    <w:rsid w:val="00DC0AE8"/>
    <w:rsid w:val="00DC1A7D"/>
    <w:rsid w:val="00DC1C6D"/>
    <w:rsid w:val="00DC1EBE"/>
    <w:rsid w:val="00DC2C97"/>
    <w:rsid w:val="00DC334C"/>
    <w:rsid w:val="00DC4A23"/>
    <w:rsid w:val="00DC5C9B"/>
    <w:rsid w:val="00DD134A"/>
    <w:rsid w:val="00DD2156"/>
    <w:rsid w:val="00DD35D2"/>
    <w:rsid w:val="00DD4DBD"/>
    <w:rsid w:val="00DD5EC3"/>
    <w:rsid w:val="00DD6A63"/>
    <w:rsid w:val="00DD77E0"/>
    <w:rsid w:val="00DE0A73"/>
    <w:rsid w:val="00DE0ED5"/>
    <w:rsid w:val="00DE18BB"/>
    <w:rsid w:val="00DE1A27"/>
    <w:rsid w:val="00DE2119"/>
    <w:rsid w:val="00DE250F"/>
    <w:rsid w:val="00DE323B"/>
    <w:rsid w:val="00DE3BDB"/>
    <w:rsid w:val="00DE42AA"/>
    <w:rsid w:val="00DE450B"/>
    <w:rsid w:val="00DE4881"/>
    <w:rsid w:val="00DE7E83"/>
    <w:rsid w:val="00DF0E40"/>
    <w:rsid w:val="00DF1724"/>
    <w:rsid w:val="00DF4A90"/>
    <w:rsid w:val="00DF5586"/>
    <w:rsid w:val="00DF5815"/>
    <w:rsid w:val="00E0099B"/>
    <w:rsid w:val="00E01195"/>
    <w:rsid w:val="00E01916"/>
    <w:rsid w:val="00E01993"/>
    <w:rsid w:val="00E01CBF"/>
    <w:rsid w:val="00E01D94"/>
    <w:rsid w:val="00E0289C"/>
    <w:rsid w:val="00E02BB6"/>
    <w:rsid w:val="00E0313D"/>
    <w:rsid w:val="00E04246"/>
    <w:rsid w:val="00E04D34"/>
    <w:rsid w:val="00E0594D"/>
    <w:rsid w:val="00E06DB2"/>
    <w:rsid w:val="00E100B5"/>
    <w:rsid w:val="00E11413"/>
    <w:rsid w:val="00E11A01"/>
    <w:rsid w:val="00E145BB"/>
    <w:rsid w:val="00E149F2"/>
    <w:rsid w:val="00E14F6A"/>
    <w:rsid w:val="00E15689"/>
    <w:rsid w:val="00E1632C"/>
    <w:rsid w:val="00E16B16"/>
    <w:rsid w:val="00E204B4"/>
    <w:rsid w:val="00E20D6D"/>
    <w:rsid w:val="00E21B2B"/>
    <w:rsid w:val="00E21C28"/>
    <w:rsid w:val="00E21C71"/>
    <w:rsid w:val="00E244A4"/>
    <w:rsid w:val="00E2537F"/>
    <w:rsid w:val="00E26385"/>
    <w:rsid w:val="00E26C26"/>
    <w:rsid w:val="00E27F03"/>
    <w:rsid w:val="00E30B25"/>
    <w:rsid w:val="00E310CB"/>
    <w:rsid w:val="00E32077"/>
    <w:rsid w:val="00E32B55"/>
    <w:rsid w:val="00E33D8C"/>
    <w:rsid w:val="00E35C25"/>
    <w:rsid w:val="00E3665D"/>
    <w:rsid w:val="00E36863"/>
    <w:rsid w:val="00E37168"/>
    <w:rsid w:val="00E400B8"/>
    <w:rsid w:val="00E409DF"/>
    <w:rsid w:val="00E4138E"/>
    <w:rsid w:val="00E43911"/>
    <w:rsid w:val="00E43C27"/>
    <w:rsid w:val="00E4639A"/>
    <w:rsid w:val="00E468E8"/>
    <w:rsid w:val="00E471E0"/>
    <w:rsid w:val="00E47853"/>
    <w:rsid w:val="00E550A4"/>
    <w:rsid w:val="00E55198"/>
    <w:rsid w:val="00E57798"/>
    <w:rsid w:val="00E60551"/>
    <w:rsid w:val="00E60EB5"/>
    <w:rsid w:val="00E614A2"/>
    <w:rsid w:val="00E62E15"/>
    <w:rsid w:val="00E708F7"/>
    <w:rsid w:val="00E71CF0"/>
    <w:rsid w:val="00E72837"/>
    <w:rsid w:val="00E7383E"/>
    <w:rsid w:val="00E744C4"/>
    <w:rsid w:val="00E752A6"/>
    <w:rsid w:val="00E7539A"/>
    <w:rsid w:val="00E76DCD"/>
    <w:rsid w:val="00E77AB2"/>
    <w:rsid w:val="00E80EA3"/>
    <w:rsid w:val="00E8191A"/>
    <w:rsid w:val="00E82209"/>
    <w:rsid w:val="00E822A8"/>
    <w:rsid w:val="00E83FE5"/>
    <w:rsid w:val="00E8463F"/>
    <w:rsid w:val="00E84FE7"/>
    <w:rsid w:val="00E851CF"/>
    <w:rsid w:val="00E87298"/>
    <w:rsid w:val="00E87494"/>
    <w:rsid w:val="00E87A32"/>
    <w:rsid w:val="00E90993"/>
    <w:rsid w:val="00E90FA8"/>
    <w:rsid w:val="00E90FAB"/>
    <w:rsid w:val="00E918FD"/>
    <w:rsid w:val="00E91CC4"/>
    <w:rsid w:val="00E91D1B"/>
    <w:rsid w:val="00E93356"/>
    <w:rsid w:val="00E93707"/>
    <w:rsid w:val="00E93E53"/>
    <w:rsid w:val="00E94494"/>
    <w:rsid w:val="00E9598A"/>
    <w:rsid w:val="00E95E83"/>
    <w:rsid w:val="00E97D29"/>
    <w:rsid w:val="00E97DCA"/>
    <w:rsid w:val="00EA2DF1"/>
    <w:rsid w:val="00EA2F2B"/>
    <w:rsid w:val="00EA3180"/>
    <w:rsid w:val="00EA547C"/>
    <w:rsid w:val="00EA5F5E"/>
    <w:rsid w:val="00EA7434"/>
    <w:rsid w:val="00EA7816"/>
    <w:rsid w:val="00EA796E"/>
    <w:rsid w:val="00EA7EC9"/>
    <w:rsid w:val="00EB1142"/>
    <w:rsid w:val="00EB2085"/>
    <w:rsid w:val="00EB2415"/>
    <w:rsid w:val="00EB39FC"/>
    <w:rsid w:val="00EB4205"/>
    <w:rsid w:val="00EB73F8"/>
    <w:rsid w:val="00EB764F"/>
    <w:rsid w:val="00EB7712"/>
    <w:rsid w:val="00EC0206"/>
    <w:rsid w:val="00EC037D"/>
    <w:rsid w:val="00EC126F"/>
    <w:rsid w:val="00EC1EBC"/>
    <w:rsid w:val="00EC2823"/>
    <w:rsid w:val="00EC2AAB"/>
    <w:rsid w:val="00EC354F"/>
    <w:rsid w:val="00EC3F0B"/>
    <w:rsid w:val="00EC4002"/>
    <w:rsid w:val="00EC426B"/>
    <w:rsid w:val="00EC431E"/>
    <w:rsid w:val="00EC65BB"/>
    <w:rsid w:val="00EC66D3"/>
    <w:rsid w:val="00EC6719"/>
    <w:rsid w:val="00EC76A5"/>
    <w:rsid w:val="00ED0D0D"/>
    <w:rsid w:val="00ED0F04"/>
    <w:rsid w:val="00ED1AE5"/>
    <w:rsid w:val="00ED1F2D"/>
    <w:rsid w:val="00ED2274"/>
    <w:rsid w:val="00ED2297"/>
    <w:rsid w:val="00ED30AC"/>
    <w:rsid w:val="00ED3271"/>
    <w:rsid w:val="00ED3FEF"/>
    <w:rsid w:val="00ED4647"/>
    <w:rsid w:val="00ED5005"/>
    <w:rsid w:val="00ED5763"/>
    <w:rsid w:val="00ED5EDC"/>
    <w:rsid w:val="00ED6047"/>
    <w:rsid w:val="00ED6610"/>
    <w:rsid w:val="00EE028F"/>
    <w:rsid w:val="00EE0C0C"/>
    <w:rsid w:val="00EE174A"/>
    <w:rsid w:val="00EE1F8C"/>
    <w:rsid w:val="00EE20D5"/>
    <w:rsid w:val="00EE37FF"/>
    <w:rsid w:val="00EE48C5"/>
    <w:rsid w:val="00EE581A"/>
    <w:rsid w:val="00EE6C27"/>
    <w:rsid w:val="00EE6E69"/>
    <w:rsid w:val="00EE79B4"/>
    <w:rsid w:val="00EE7C21"/>
    <w:rsid w:val="00EE7CD9"/>
    <w:rsid w:val="00EE7E18"/>
    <w:rsid w:val="00EF113F"/>
    <w:rsid w:val="00EF14DB"/>
    <w:rsid w:val="00EF1CC6"/>
    <w:rsid w:val="00EF379C"/>
    <w:rsid w:val="00EF37FF"/>
    <w:rsid w:val="00EF4A70"/>
    <w:rsid w:val="00EF5156"/>
    <w:rsid w:val="00EF6664"/>
    <w:rsid w:val="00EF6997"/>
    <w:rsid w:val="00EF6AD9"/>
    <w:rsid w:val="00EF734E"/>
    <w:rsid w:val="00F0076C"/>
    <w:rsid w:val="00F00807"/>
    <w:rsid w:val="00F01A9A"/>
    <w:rsid w:val="00F024E7"/>
    <w:rsid w:val="00F0349E"/>
    <w:rsid w:val="00F048F0"/>
    <w:rsid w:val="00F04A11"/>
    <w:rsid w:val="00F04FBA"/>
    <w:rsid w:val="00F05630"/>
    <w:rsid w:val="00F07E95"/>
    <w:rsid w:val="00F10315"/>
    <w:rsid w:val="00F11076"/>
    <w:rsid w:val="00F11826"/>
    <w:rsid w:val="00F11BF5"/>
    <w:rsid w:val="00F126B1"/>
    <w:rsid w:val="00F126E9"/>
    <w:rsid w:val="00F139A0"/>
    <w:rsid w:val="00F13F56"/>
    <w:rsid w:val="00F14310"/>
    <w:rsid w:val="00F1587B"/>
    <w:rsid w:val="00F16467"/>
    <w:rsid w:val="00F1692C"/>
    <w:rsid w:val="00F16C48"/>
    <w:rsid w:val="00F20AD3"/>
    <w:rsid w:val="00F213EB"/>
    <w:rsid w:val="00F22D24"/>
    <w:rsid w:val="00F2402E"/>
    <w:rsid w:val="00F26ADF"/>
    <w:rsid w:val="00F26B4D"/>
    <w:rsid w:val="00F2703F"/>
    <w:rsid w:val="00F2732A"/>
    <w:rsid w:val="00F27E2D"/>
    <w:rsid w:val="00F27EDA"/>
    <w:rsid w:val="00F30F7E"/>
    <w:rsid w:val="00F3145A"/>
    <w:rsid w:val="00F324E2"/>
    <w:rsid w:val="00F3282E"/>
    <w:rsid w:val="00F32DDE"/>
    <w:rsid w:val="00F3367B"/>
    <w:rsid w:val="00F33854"/>
    <w:rsid w:val="00F3419C"/>
    <w:rsid w:val="00F34573"/>
    <w:rsid w:val="00F34E63"/>
    <w:rsid w:val="00F34F7B"/>
    <w:rsid w:val="00F361F9"/>
    <w:rsid w:val="00F362C1"/>
    <w:rsid w:val="00F366E1"/>
    <w:rsid w:val="00F3729A"/>
    <w:rsid w:val="00F372DC"/>
    <w:rsid w:val="00F40680"/>
    <w:rsid w:val="00F406EC"/>
    <w:rsid w:val="00F40B3E"/>
    <w:rsid w:val="00F421C3"/>
    <w:rsid w:val="00F424B1"/>
    <w:rsid w:val="00F4308F"/>
    <w:rsid w:val="00F4322C"/>
    <w:rsid w:val="00F45101"/>
    <w:rsid w:val="00F45E6C"/>
    <w:rsid w:val="00F46B8B"/>
    <w:rsid w:val="00F4778D"/>
    <w:rsid w:val="00F50370"/>
    <w:rsid w:val="00F50B38"/>
    <w:rsid w:val="00F529CD"/>
    <w:rsid w:val="00F53E6A"/>
    <w:rsid w:val="00F54870"/>
    <w:rsid w:val="00F54D5B"/>
    <w:rsid w:val="00F54E6D"/>
    <w:rsid w:val="00F55690"/>
    <w:rsid w:val="00F55A72"/>
    <w:rsid w:val="00F55E3E"/>
    <w:rsid w:val="00F57678"/>
    <w:rsid w:val="00F60118"/>
    <w:rsid w:val="00F60BDF"/>
    <w:rsid w:val="00F60ED8"/>
    <w:rsid w:val="00F62392"/>
    <w:rsid w:val="00F63766"/>
    <w:rsid w:val="00F637AF"/>
    <w:rsid w:val="00F64FDA"/>
    <w:rsid w:val="00F65593"/>
    <w:rsid w:val="00F667E0"/>
    <w:rsid w:val="00F66BEB"/>
    <w:rsid w:val="00F71EAF"/>
    <w:rsid w:val="00F72074"/>
    <w:rsid w:val="00F72306"/>
    <w:rsid w:val="00F754D9"/>
    <w:rsid w:val="00F7590C"/>
    <w:rsid w:val="00F75D32"/>
    <w:rsid w:val="00F75FF8"/>
    <w:rsid w:val="00F7641F"/>
    <w:rsid w:val="00F7673C"/>
    <w:rsid w:val="00F77049"/>
    <w:rsid w:val="00F7730B"/>
    <w:rsid w:val="00F80FC5"/>
    <w:rsid w:val="00F83185"/>
    <w:rsid w:val="00F83DC3"/>
    <w:rsid w:val="00F84041"/>
    <w:rsid w:val="00F8507C"/>
    <w:rsid w:val="00F85394"/>
    <w:rsid w:val="00F85873"/>
    <w:rsid w:val="00F86149"/>
    <w:rsid w:val="00F879EA"/>
    <w:rsid w:val="00F908AC"/>
    <w:rsid w:val="00F91057"/>
    <w:rsid w:val="00F91E24"/>
    <w:rsid w:val="00F926D6"/>
    <w:rsid w:val="00F92993"/>
    <w:rsid w:val="00F9448E"/>
    <w:rsid w:val="00F965FA"/>
    <w:rsid w:val="00F97DC7"/>
    <w:rsid w:val="00FA015A"/>
    <w:rsid w:val="00FA0636"/>
    <w:rsid w:val="00FA0AD9"/>
    <w:rsid w:val="00FA19C9"/>
    <w:rsid w:val="00FA1D5D"/>
    <w:rsid w:val="00FA2422"/>
    <w:rsid w:val="00FA2F8A"/>
    <w:rsid w:val="00FA424B"/>
    <w:rsid w:val="00FA5DAE"/>
    <w:rsid w:val="00FA5EF6"/>
    <w:rsid w:val="00FA698F"/>
    <w:rsid w:val="00FA699A"/>
    <w:rsid w:val="00FA6F17"/>
    <w:rsid w:val="00FA7D8D"/>
    <w:rsid w:val="00FB090F"/>
    <w:rsid w:val="00FB0B70"/>
    <w:rsid w:val="00FB1D88"/>
    <w:rsid w:val="00FB242E"/>
    <w:rsid w:val="00FB2970"/>
    <w:rsid w:val="00FB2CF1"/>
    <w:rsid w:val="00FB4058"/>
    <w:rsid w:val="00FB4461"/>
    <w:rsid w:val="00FB4D09"/>
    <w:rsid w:val="00FB5E4F"/>
    <w:rsid w:val="00FB5FAB"/>
    <w:rsid w:val="00FB6AF7"/>
    <w:rsid w:val="00FB7084"/>
    <w:rsid w:val="00FB7645"/>
    <w:rsid w:val="00FC0075"/>
    <w:rsid w:val="00FC08BE"/>
    <w:rsid w:val="00FC42AB"/>
    <w:rsid w:val="00FC497B"/>
    <w:rsid w:val="00FC4C26"/>
    <w:rsid w:val="00FC5C97"/>
    <w:rsid w:val="00FC6B6F"/>
    <w:rsid w:val="00FC7DBB"/>
    <w:rsid w:val="00FD1938"/>
    <w:rsid w:val="00FD1BB8"/>
    <w:rsid w:val="00FD3DA5"/>
    <w:rsid w:val="00FD3F3B"/>
    <w:rsid w:val="00FD5FA2"/>
    <w:rsid w:val="00FD64C8"/>
    <w:rsid w:val="00FD79BF"/>
    <w:rsid w:val="00FD7D50"/>
    <w:rsid w:val="00FD7FC4"/>
    <w:rsid w:val="00FE05C2"/>
    <w:rsid w:val="00FE09A5"/>
    <w:rsid w:val="00FE144D"/>
    <w:rsid w:val="00FE2A2A"/>
    <w:rsid w:val="00FE57FC"/>
    <w:rsid w:val="00FE6724"/>
    <w:rsid w:val="00FE782E"/>
    <w:rsid w:val="00FF3C0B"/>
    <w:rsid w:val="00FF5A94"/>
    <w:rsid w:val="00FF6A7F"/>
    <w:rsid w:val="00FF6BD8"/>
    <w:rsid w:val="00F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A62797"/>
  <w15:docId w15:val="{B5ACD3E4-5CAD-4764-86B7-5375DDDC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D59"/>
    <w:pPr>
      <w:spacing w:after="120"/>
    </w:pPr>
    <w:rPr>
      <w:rFonts w:ascii="MS Serif" w:hAnsi="MS Serif" w:cs="MS Serif"/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709"/>
      </w:tabs>
      <w:spacing w:after="360" w:line="360" w:lineRule="atLeast"/>
      <w:outlineLvl w:val="0"/>
    </w:pPr>
    <w:rPr>
      <w:rFonts w:ascii="MS Sans Serif" w:hAnsi="MS Sans Serif"/>
      <w:b/>
      <w:sz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tabs>
        <w:tab w:val="left" w:pos="709"/>
      </w:tabs>
      <w:spacing w:before="120" w:after="240" w:line="320" w:lineRule="atLeast"/>
      <w:ind w:left="576" w:hanging="576"/>
      <w:outlineLvl w:val="1"/>
    </w:pPr>
    <w:rPr>
      <w:rFonts w:ascii="MS Sans Serif" w:hAnsi="MS Sans Serif"/>
      <w:b/>
      <w:sz w:val="28"/>
    </w:rPr>
  </w:style>
  <w:style w:type="paragraph" w:styleId="Nagwek3">
    <w:name w:val="heading 3"/>
    <w:basedOn w:val="Normalny"/>
    <w:next w:val="Normalny"/>
    <w:link w:val="Nagwek3Znak1"/>
    <w:qFormat/>
    <w:pPr>
      <w:keepNext/>
      <w:numPr>
        <w:ilvl w:val="2"/>
        <w:numId w:val="13"/>
      </w:numPr>
      <w:tabs>
        <w:tab w:val="left" w:pos="709"/>
      </w:tabs>
      <w:spacing w:before="120" w:line="280" w:lineRule="atLeast"/>
      <w:outlineLvl w:val="2"/>
    </w:pPr>
    <w:rPr>
      <w:rFonts w:ascii="MS Sans Serif" w:hAnsi="MS Sans Serif"/>
      <w:b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left" w:pos="709"/>
      </w:tabs>
      <w:spacing w:before="80" w:after="80" w:line="260" w:lineRule="atLeast"/>
      <w:outlineLvl w:val="3"/>
    </w:pPr>
    <w:rPr>
      <w:rFonts w:ascii="MS Sans Serif" w:hAnsi="MS Sans Serif"/>
      <w:b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spacing w:after="0"/>
      <w:ind w:left="567" w:firstLine="0"/>
      <w:outlineLvl w:val="4"/>
    </w:pPr>
    <w:rPr>
      <w:rFonts w:ascii="MS Sans Serif" w:hAnsi="MS Sans Serif"/>
      <w:b/>
      <w:i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pacing w:line="360" w:lineRule="auto"/>
      <w:ind w:left="1152" w:hanging="1152"/>
      <w:jc w:val="both"/>
      <w:outlineLvl w:val="5"/>
    </w:pPr>
    <w:rPr>
      <w:rFonts w:ascii="Times New Roman" w:hAnsi="Times New Roman"/>
      <w:sz w:val="24"/>
      <w:u w:val="singl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360" w:lineRule="atLeast"/>
      <w:ind w:left="1296" w:hanging="1296"/>
      <w:jc w:val="center"/>
      <w:outlineLvl w:val="6"/>
    </w:pPr>
    <w:rPr>
      <w:rFonts w:ascii="Times New Roman" w:hAnsi="Times New Roman"/>
      <w:b/>
      <w:w w:val="105"/>
      <w:sz w:val="3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360" w:lineRule="atLeast"/>
      <w:ind w:left="1440" w:hanging="1440"/>
      <w:jc w:val="center"/>
      <w:outlineLvl w:val="7"/>
    </w:pPr>
    <w:rPr>
      <w:rFonts w:ascii="Times New Roman" w:hAnsi="Times New Roman"/>
      <w:sz w:val="28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after="0" w:line="300" w:lineRule="atLeast"/>
      <w:ind w:left="2268" w:firstLine="0"/>
      <w:outlineLvl w:val="8"/>
    </w:pPr>
    <w:rPr>
      <w:rFonts w:ascii="Times New Roman" w:hAnsi="Times New Roman"/>
      <w:b/>
      <w:spacing w:val="20"/>
      <w:w w:val="125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color w:val="auto"/>
      <w:sz w:val="20"/>
      <w:szCs w:val="20"/>
    </w:rPr>
  </w:style>
  <w:style w:type="character" w:customStyle="1" w:styleId="WW8Num1z1">
    <w:name w:val="WW8Num1z1"/>
    <w:rPr>
      <w:rFonts w:ascii="Arial Narrow" w:hAnsi="Arial Narrow"/>
      <w:b/>
      <w:i w:val="0"/>
      <w:sz w:val="22"/>
      <w:szCs w:val="2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b/>
      <w:bCs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OpenSymbol" w:hAnsi="OpenSymbol"/>
      <w:sz w:val="18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OpenSymbol" w:hAnsi="OpenSymbol"/>
      <w:sz w:val="18"/>
    </w:rPr>
  </w:style>
  <w:style w:type="character" w:customStyle="1" w:styleId="WW8Num7z3">
    <w:name w:val="WW8Num7z3"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ascii="Symbol" w:hAnsi="Symbol"/>
      <w:sz w:val="18"/>
    </w:rPr>
  </w:style>
  <w:style w:type="character" w:customStyle="1" w:styleId="WW8Num8z1">
    <w:name w:val="WW8Num8z1"/>
    <w:rPr>
      <w:rFonts w:ascii="OpenSymbol" w:hAnsi="OpenSymbol"/>
      <w:sz w:val="18"/>
    </w:rPr>
  </w:style>
  <w:style w:type="character" w:customStyle="1" w:styleId="WW8Num8z2">
    <w:name w:val="WW8Num8z2"/>
    <w:rPr>
      <w:rFonts w:ascii="Arial" w:hAnsi="Arial"/>
      <w:b w:val="0"/>
      <w:i w:val="0"/>
      <w:sz w:val="22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OpenSymbol" w:hAnsi="OpenSymbol"/>
      <w:sz w:val="18"/>
    </w:rPr>
  </w:style>
  <w:style w:type="character" w:customStyle="1" w:styleId="WW8Num11z3">
    <w:name w:val="WW8Num11z3"/>
    <w:rPr>
      <w:rFonts w:cs="aria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OpenSymbol" w:hAnsi="OpenSymbol"/>
      <w:sz w:val="18"/>
    </w:rPr>
  </w:style>
  <w:style w:type="character" w:customStyle="1" w:styleId="WW8Num12z3">
    <w:name w:val="WW8Num12z3"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rFonts w:ascii="Symbol" w:hAnsi="Symbol"/>
      <w:sz w:val="18"/>
    </w:rPr>
  </w:style>
  <w:style w:type="character" w:customStyle="1" w:styleId="WW8Num13z1">
    <w:name w:val="WW8Num13z1"/>
    <w:rPr>
      <w:rFonts w:ascii="OpenSymbol" w:hAnsi="OpenSymbol"/>
      <w:sz w:val="18"/>
    </w:rPr>
  </w:style>
  <w:style w:type="character" w:customStyle="1" w:styleId="WW8Num13z3">
    <w:name w:val="WW8Num13z3"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Symbol" w:hAnsi="Symbol"/>
      <w:sz w:val="18"/>
    </w:rPr>
  </w:style>
  <w:style w:type="character" w:customStyle="1" w:styleId="WW8Num14z1">
    <w:name w:val="WW8Num14z1"/>
    <w:rPr>
      <w:rFonts w:ascii="OpenSymbol" w:hAnsi="OpenSymbol"/>
      <w:sz w:val="18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  <w:sz w:val="18"/>
    </w:rPr>
  </w:style>
  <w:style w:type="character" w:customStyle="1" w:styleId="WW8Num15z1">
    <w:name w:val="WW8Num15z1"/>
    <w:rPr>
      <w:rFonts w:ascii="OpenSymbol" w:hAnsi="OpenSymbol"/>
      <w:sz w:val="18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hAnsi="Symbol"/>
      <w:sz w:val="18"/>
    </w:rPr>
  </w:style>
  <w:style w:type="character" w:customStyle="1" w:styleId="WW8Num16z1">
    <w:name w:val="WW8Num16z1"/>
    <w:rPr>
      <w:rFonts w:ascii="OpenSymbol" w:hAnsi="OpenSymbol"/>
      <w:sz w:val="18"/>
    </w:rPr>
  </w:style>
  <w:style w:type="character" w:customStyle="1" w:styleId="WW8Num16z3">
    <w:name w:val="WW8Num16z3"/>
    <w:rPr>
      <w:rFonts w:cs="aria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0">
    <w:name w:val="WW8Num17z0"/>
    <w:rPr>
      <w:rFonts w:ascii="Symbol" w:hAnsi="Symbol"/>
      <w:sz w:val="18"/>
    </w:rPr>
  </w:style>
  <w:style w:type="character" w:customStyle="1" w:styleId="WW8Num17z1">
    <w:name w:val="WW8Num17z1"/>
    <w:rPr>
      <w:rFonts w:ascii="OpenSymbol" w:hAnsi="OpenSymbol"/>
      <w:sz w:val="18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OpenSymbol" w:hAnsi="OpenSymbol"/>
      <w:sz w:val="18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OpenSymbol" w:hAnsi="OpenSymbol"/>
      <w:sz w:val="18"/>
    </w:rPr>
  </w:style>
  <w:style w:type="character" w:customStyle="1" w:styleId="WW8Num19z3">
    <w:name w:val="WW8Num19z3"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OpenSymbol" w:hAnsi="OpenSymbol"/>
      <w:sz w:val="18"/>
    </w:rPr>
  </w:style>
  <w:style w:type="character" w:customStyle="1" w:styleId="WW8Num21z3">
    <w:name w:val="WW8Num21z3"/>
    <w:rPr>
      <w:rFonts w:cs="Times New Roman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ascii="Symbol" w:hAnsi="Symbol"/>
      <w:sz w:val="18"/>
    </w:rPr>
  </w:style>
  <w:style w:type="character" w:customStyle="1" w:styleId="WW8Num22z1">
    <w:name w:val="WW8Num22z1"/>
    <w:rPr>
      <w:rFonts w:ascii="OpenSymbol" w:hAnsi="OpenSymbol"/>
      <w:sz w:val="18"/>
    </w:rPr>
  </w:style>
  <w:style w:type="character" w:customStyle="1" w:styleId="WW8Num22z2">
    <w:name w:val="WW8Num22z2"/>
    <w:rPr>
      <w:rFonts w:ascii="Arial" w:hAnsi="Arial"/>
      <w:b w:val="0"/>
      <w:i w:val="0"/>
      <w:sz w:val="22"/>
    </w:rPr>
  </w:style>
  <w:style w:type="character" w:customStyle="1" w:styleId="WW8Num23z0">
    <w:name w:val="WW8Num23z0"/>
    <w:rPr>
      <w:rFonts w:ascii="Symbol" w:hAnsi="Symbol"/>
      <w:sz w:val="18"/>
    </w:rPr>
  </w:style>
  <w:style w:type="character" w:customStyle="1" w:styleId="WW8Num23z1">
    <w:name w:val="WW8Num23z1"/>
    <w:rPr>
      <w:rFonts w:ascii="OpenSymbol" w:hAnsi="OpenSymbol"/>
      <w:sz w:val="18"/>
    </w:rPr>
  </w:style>
  <w:style w:type="character" w:customStyle="1" w:styleId="WW8Num26z0">
    <w:name w:val="WW8Num26z0"/>
    <w:rPr>
      <w:rFonts w:ascii="Symbol" w:hAnsi="Symbol"/>
      <w:sz w:val="18"/>
    </w:rPr>
  </w:style>
  <w:style w:type="character" w:customStyle="1" w:styleId="WW8Num26z1">
    <w:name w:val="WW8Num26z1"/>
    <w:rPr>
      <w:rFonts w:ascii="OpenSymbol" w:hAnsi="OpenSymbol"/>
      <w:sz w:val="18"/>
    </w:rPr>
  </w:style>
  <w:style w:type="character" w:customStyle="1" w:styleId="WW8Num26z3">
    <w:name w:val="WW8Num26z3"/>
    <w:rPr>
      <w:rFonts w:ascii="Symbol" w:hAnsi="Symbol"/>
      <w:b w:val="0"/>
      <w:i w:val="0"/>
      <w:sz w:val="22"/>
      <w:u w:val="none"/>
    </w:rPr>
  </w:style>
  <w:style w:type="character" w:customStyle="1" w:styleId="WW8Num28z0">
    <w:name w:val="WW8Num28z0"/>
    <w:rPr>
      <w:rFonts w:ascii="Symbol" w:hAnsi="Symbol"/>
      <w:sz w:val="18"/>
    </w:rPr>
  </w:style>
  <w:style w:type="character" w:customStyle="1" w:styleId="WW8Num28z1">
    <w:name w:val="WW8Num28z1"/>
    <w:rPr>
      <w:rFonts w:ascii="OpenSymbol" w:hAnsi="OpenSymbol"/>
      <w:sz w:val="18"/>
    </w:rPr>
  </w:style>
  <w:style w:type="character" w:customStyle="1" w:styleId="WW8Num29z0">
    <w:name w:val="WW8Num29z0"/>
    <w:rPr>
      <w:rFonts w:ascii="Symbol" w:hAnsi="Symbol"/>
      <w:sz w:val="18"/>
    </w:rPr>
  </w:style>
  <w:style w:type="character" w:customStyle="1" w:styleId="WW8Num29z1">
    <w:name w:val="WW8Num29z1"/>
    <w:rPr>
      <w:rFonts w:ascii="OpenSymbol" w:hAnsi="OpenSymbol"/>
      <w:sz w:val="18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OpenSymbol" w:hAnsi="OpenSymbol"/>
      <w:sz w:val="18"/>
    </w:rPr>
  </w:style>
  <w:style w:type="character" w:customStyle="1" w:styleId="WW8Num30z3">
    <w:name w:val="WW8Num30z3"/>
    <w:rPr>
      <w:rFonts w:cs="aria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0z1">
    <w:name w:val="WW8Num10z1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-Absatz-Standardschriftart11111">
    <w:name w:val="WW-Absatz-Standardschriftart11111"/>
  </w:style>
  <w:style w:type="character" w:customStyle="1" w:styleId="WW8Num20z1">
    <w:name w:val="WW8Num20z1"/>
    <w:rPr>
      <w:rFonts w:ascii="OpenSymbol" w:hAnsi="OpenSymbol"/>
      <w:sz w:val="18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OpenSymbol" w:hAnsi="OpenSymbol"/>
      <w:sz w:val="1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OpenSymbol" w:hAnsi="OpenSymbol"/>
      <w:sz w:val="18"/>
    </w:rPr>
  </w:style>
  <w:style w:type="character" w:customStyle="1" w:styleId="WW8Num27z0">
    <w:name w:val="WW8Num27z0"/>
    <w:rPr>
      <w:rFonts w:ascii="Symbol" w:hAnsi="Symbol"/>
      <w:sz w:val="18"/>
    </w:rPr>
  </w:style>
  <w:style w:type="character" w:customStyle="1" w:styleId="WW8Num27z1">
    <w:name w:val="WW8Num27z1"/>
    <w:rPr>
      <w:rFonts w:ascii="OpenSymbol" w:hAnsi="OpenSymbol"/>
      <w:sz w:val="18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OpenSymbol" w:hAnsi="OpenSymbol"/>
    </w:rPr>
  </w:style>
  <w:style w:type="character" w:customStyle="1" w:styleId="WW8Num32z0">
    <w:name w:val="WW8Num32z0"/>
    <w:rPr>
      <w:rFonts w:ascii="Symbol" w:hAnsi="Symbol"/>
      <w:sz w:val="18"/>
    </w:rPr>
  </w:style>
  <w:style w:type="character" w:customStyle="1" w:styleId="WW8Num32z1">
    <w:name w:val="WW8Num32z1"/>
    <w:rPr>
      <w:rFonts w:ascii="OpenSymbol" w:hAnsi="OpenSymbol"/>
      <w:sz w:val="18"/>
    </w:rPr>
  </w:style>
  <w:style w:type="character" w:customStyle="1" w:styleId="WW8Num33z0">
    <w:name w:val="WW8Num33z0"/>
    <w:rPr>
      <w:rFonts w:ascii="Symbol" w:hAnsi="Symbol"/>
      <w:sz w:val="18"/>
    </w:rPr>
  </w:style>
  <w:style w:type="character" w:customStyle="1" w:styleId="WW8Num33z1">
    <w:name w:val="WW8Num33z1"/>
    <w:rPr>
      <w:rFonts w:ascii="OpenSymbol" w:hAnsi="OpenSymbol"/>
      <w:sz w:val="18"/>
    </w:rPr>
  </w:style>
  <w:style w:type="character" w:customStyle="1" w:styleId="WW8Num34z0">
    <w:name w:val="WW8Num34z0"/>
    <w:rPr>
      <w:rFonts w:ascii="Symbol" w:hAnsi="Symbol"/>
      <w:sz w:val="18"/>
    </w:rPr>
  </w:style>
  <w:style w:type="character" w:customStyle="1" w:styleId="WW8Num34z1">
    <w:name w:val="WW8Num34z1"/>
    <w:rPr>
      <w:rFonts w:ascii="OpenSymbol" w:hAnsi="OpenSymbol"/>
      <w:sz w:val="18"/>
    </w:rPr>
  </w:style>
  <w:style w:type="character" w:customStyle="1" w:styleId="WW8Num36z0">
    <w:name w:val="WW8Num36z0"/>
    <w:rPr>
      <w:rFonts w:ascii="Symbol" w:hAnsi="Symbol"/>
      <w:sz w:val="18"/>
    </w:rPr>
  </w:style>
  <w:style w:type="character" w:customStyle="1" w:styleId="WW8Num36z1">
    <w:name w:val="WW8Num36z1"/>
    <w:rPr>
      <w:rFonts w:ascii="OpenSymbol" w:hAnsi="OpenSymbol"/>
      <w:sz w:val="18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OpenSymbol" w:hAnsi="OpenSymbol"/>
      <w:sz w:val="18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40z0">
    <w:name w:val="WW8Num40z0"/>
    <w:rPr>
      <w:rFonts w:ascii="Times New Roman" w:hAnsi="Times New Roman" w:cs="Times New Roman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3z0">
    <w:name w:val="WW8Num43z0"/>
    <w:rPr>
      <w:rFonts w:ascii="Times New Roman" w:hAnsi="Times New Roman" w:cs="Times New Roman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5z0">
    <w:name w:val="WW8Num45z0"/>
    <w:rPr>
      <w:rFonts w:ascii="Arial" w:eastAsia="Times New Roman" w:hAnsi="Arial" w:cs="Arial"/>
      <w:sz w:val="24"/>
    </w:rPr>
  </w:style>
  <w:style w:type="character" w:customStyle="1" w:styleId="WW8Num45z1">
    <w:name w:val="WW8Num45z1"/>
    <w:rPr>
      <w:rFonts w:ascii="Courier New" w:hAnsi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45z3">
    <w:name w:val="WW8Num45z3"/>
    <w:rPr>
      <w:rFonts w:ascii="Symbol" w:hAnsi="Symbol"/>
    </w:rPr>
  </w:style>
  <w:style w:type="character" w:customStyle="1" w:styleId="WW8Num46z0">
    <w:name w:val="WW8Num46z0"/>
    <w:rPr>
      <w:rFonts w:ascii="Courier New" w:hAnsi="Courier New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7z0">
    <w:name w:val="WW8Num47z0"/>
    <w:rPr>
      <w:rFonts w:ascii="Times New Roman" w:hAnsi="Times New Roman" w:cs="Times New Roman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49z0">
    <w:name w:val="WW8Num49z0"/>
    <w:rPr>
      <w:rFonts w:ascii="Wingdings" w:hAnsi="Wingdings"/>
      <w:position w:val="0"/>
      <w:sz w:val="24"/>
      <w:vertAlign w:val="baseline"/>
    </w:rPr>
  </w:style>
  <w:style w:type="character" w:customStyle="1" w:styleId="WW8Num49z1">
    <w:name w:val="WW8Num49z1"/>
    <w:rPr>
      <w:rFonts w:ascii="Wingdings" w:hAnsi="Wingdings"/>
      <w:b w:val="0"/>
      <w:i w:val="0"/>
      <w:position w:val="0"/>
      <w:sz w:val="22"/>
      <w:vertAlign w:val="baseline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49z3">
    <w:name w:val="WW8Num49z3"/>
    <w:rPr>
      <w:rFonts w:ascii="Symbol" w:hAnsi="Symbol"/>
    </w:rPr>
  </w:style>
  <w:style w:type="character" w:customStyle="1" w:styleId="WW8Num49z4">
    <w:name w:val="WW8Num49z4"/>
    <w:rPr>
      <w:rFonts w:ascii="Courier New" w:hAnsi="Courier New" w:cs="Courier New"/>
    </w:rPr>
  </w:style>
  <w:style w:type="character" w:customStyle="1" w:styleId="WW8Num50z0">
    <w:name w:val="WW8Num50z0"/>
    <w:rPr>
      <w:rFonts w:ascii="Times New Roman" w:hAnsi="Times New Roman" w:cs="Times New Roman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1z0">
    <w:name w:val="WW8Num51z0"/>
    <w:rPr>
      <w:rFonts w:ascii="Wingdings" w:hAnsi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3">
    <w:name w:val="WW8Num51z3"/>
    <w:rPr>
      <w:rFonts w:ascii="Symbol" w:hAnsi="Symbol"/>
    </w:rPr>
  </w:style>
  <w:style w:type="character" w:customStyle="1" w:styleId="WW8Num52z0">
    <w:name w:val="WW8Num52z0"/>
    <w:rPr>
      <w:rFonts w:ascii="Courier New" w:hAnsi="Courier New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3z0">
    <w:name w:val="WW8Num53z0"/>
    <w:rPr>
      <w:rFonts w:ascii="Symbol" w:hAnsi="Symbol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3z4">
    <w:name w:val="WW8Num53z4"/>
    <w:rPr>
      <w:rFonts w:ascii="Courier New" w:hAnsi="Courier New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0">
    <w:name w:val="WW8Num56z0"/>
    <w:rPr>
      <w:rFonts w:ascii="Symbol" w:hAnsi="Symbol"/>
    </w:rPr>
  </w:style>
  <w:style w:type="character" w:customStyle="1" w:styleId="WW8Num56z1">
    <w:name w:val="WW8Num56z1"/>
    <w:rPr>
      <w:rFonts w:ascii="Courier New" w:hAnsi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7z1">
    <w:name w:val="WW8Num57z1"/>
    <w:rPr>
      <w:rFonts w:ascii="Wingdings" w:hAnsi="Wingdings"/>
      <w:position w:val="0"/>
      <w:sz w:val="24"/>
      <w:vertAlign w:val="baseline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65z0">
    <w:name w:val="WW8Num65z0"/>
    <w:rPr>
      <w:rFonts w:ascii="Tahoma" w:hAnsi="Tahoma"/>
    </w:rPr>
  </w:style>
  <w:style w:type="character" w:customStyle="1" w:styleId="WW8Num65z1">
    <w:name w:val="WW8Num65z1"/>
    <w:rPr>
      <w:rFonts w:ascii="Courier New" w:hAnsi="Courier New" w:cs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5z3">
    <w:name w:val="WW8Num65z3"/>
    <w:rPr>
      <w:rFonts w:ascii="Symbol" w:hAnsi="Symbol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71z0">
    <w:name w:val="WW8Num71z0"/>
    <w:rPr>
      <w:rFonts w:ascii="Symbol" w:hAnsi="Symbol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3z0">
    <w:name w:val="WW8Num73z0"/>
    <w:rPr>
      <w:rFonts w:ascii="Symbol" w:hAnsi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/>
    </w:rPr>
  </w:style>
  <w:style w:type="character" w:customStyle="1" w:styleId="WW8Num76z0">
    <w:name w:val="WW8Num76z0"/>
    <w:rPr>
      <w:rFonts w:ascii="Times New Roman" w:hAnsi="Times New Roman" w:cs="Times New Roman"/>
    </w:rPr>
  </w:style>
  <w:style w:type="character" w:customStyle="1" w:styleId="WW8Num76z1">
    <w:name w:val="WW8Num76z1"/>
    <w:rPr>
      <w:rFonts w:ascii="Courier New" w:hAnsi="Courier New" w:cs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77z0">
    <w:name w:val="WW8Num77z0"/>
    <w:rPr>
      <w:rFonts w:ascii="MS Serif" w:eastAsia="Times New Roman" w:hAnsi="MS Serif" w:cs="Times New Roman"/>
    </w:rPr>
  </w:style>
  <w:style w:type="character" w:customStyle="1" w:styleId="WW8Num81z0">
    <w:name w:val="WW8Num81z0"/>
    <w:rPr>
      <w:rFonts w:ascii="Symbol" w:hAnsi="Symbol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2">
    <w:name w:val="WW8Num81z2"/>
    <w:rPr>
      <w:rFonts w:ascii="Wingdings" w:hAnsi="Wingdings"/>
    </w:rPr>
  </w:style>
  <w:style w:type="character" w:customStyle="1" w:styleId="WW8NumSt24z0">
    <w:name w:val="WW8NumSt24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GT1Znak">
    <w:name w:val="Nagłówek_GT_1 Znak"/>
    <w:rPr>
      <w:b/>
      <w:bCs/>
      <w:color w:val="0000FF"/>
      <w:sz w:val="28"/>
      <w:szCs w:val="28"/>
      <w:u w:val="single"/>
      <w:lang w:val="pl-PL" w:eastAsia="ar-SA" w:bidi="ar-SA"/>
    </w:rPr>
  </w:style>
  <w:style w:type="character" w:customStyle="1" w:styleId="StylFranzArialNarrowInterliniapojedynczeZnak">
    <w:name w:val="Styl Franz + Arial Narrow Interlinia:  pojedyncze Znak"/>
    <w:rPr>
      <w:rFonts w:ascii="Arial Narrow" w:hAnsi="Arial Narrow"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/>
      <w:bCs/>
      <w:i/>
      <w:sz w:val="24"/>
      <w:szCs w:val="22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nagwkigwne">
    <w:name w:val="PK_nagłówki główne"/>
    <w:basedOn w:val="PKnagwki"/>
    <w:qFormat/>
    <w:rsid w:val="009A6C9A"/>
    <w:pPr>
      <w:numPr>
        <w:numId w:val="0"/>
      </w:numPr>
      <w:outlineLvl w:val="0"/>
    </w:p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apple-converted-space">
    <w:name w:val="apple-converted-space"/>
    <w:basedOn w:val="Domylnaczcionkaakapitu3"/>
  </w:style>
  <w:style w:type="character" w:customStyle="1" w:styleId="oznaczenie">
    <w:name w:val="oznaczenie"/>
    <w:basedOn w:val="Domylnaczcionkaakapitu3"/>
  </w:style>
  <w:style w:type="character" w:customStyle="1" w:styleId="TekstpodstawowyZnak">
    <w:name w:val="Tekst podstawowy Znak"/>
    <w:rPr>
      <w:rFonts w:cs="MS Serif"/>
      <w:sz w:val="24"/>
      <w:lang w:val="pl-PL" w:eastAsia="ar-SA" w:bidi="ar-SA"/>
    </w:rPr>
  </w:style>
  <w:style w:type="character" w:customStyle="1" w:styleId="PKpunktowanie-kropkiZnak">
    <w:name w:val="PK_punktowanie-kropki Znak"/>
    <w:rPr>
      <w:rFonts w:ascii="Arial Narrow" w:hAnsi="Arial Narrow"/>
      <w:sz w:val="22"/>
    </w:rPr>
  </w:style>
  <w:style w:type="character" w:customStyle="1" w:styleId="PKNAGWEK1ZnakZnak">
    <w:name w:val="PK_NAGŁÓWEK1 Znak Znak"/>
    <w:rPr>
      <w:rFonts w:ascii="Arial Narrow" w:hAnsi="Arial Narrow" w:cs="Arial"/>
      <w:b/>
      <w:sz w:val="22"/>
      <w:szCs w:val="24"/>
    </w:rPr>
  </w:style>
  <w:style w:type="character" w:customStyle="1" w:styleId="PKnormalZnak">
    <w:name w:val="PK_normal Znak"/>
    <w:rPr>
      <w:rFonts w:ascii="Arial Narrow" w:hAnsi="Arial Narrow"/>
      <w:color w:val="000000"/>
      <w:sz w:val="22"/>
    </w:rPr>
  </w:style>
  <w:style w:type="character" w:customStyle="1" w:styleId="NagwekZnak">
    <w:name w:val="Nagłówek Znak"/>
    <w:uiPriority w:val="99"/>
    <w:rPr>
      <w:rFonts w:ascii="MS Sans Serif" w:hAnsi="MS Sans Serif" w:cs="MS Serif"/>
      <w:sz w:val="16"/>
      <w:lang w:val="en-GB"/>
    </w:rPr>
  </w:style>
  <w:style w:type="character" w:customStyle="1" w:styleId="StopkaZnak">
    <w:name w:val="Stopka Znak"/>
    <w:uiPriority w:val="99"/>
    <w:rPr>
      <w:rFonts w:ascii="MS Sans Serif" w:hAnsi="MS Sans Serif" w:cs="MS Serif"/>
      <w:sz w:val="16"/>
      <w:lang w:val="en-GB"/>
    </w:rPr>
  </w:style>
  <w:style w:type="character" w:customStyle="1" w:styleId="PKspistresci">
    <w:name w:val="PK_spis tresci"/>
    <w:rPr>
      <w:rFonts w:eastAsia="TimesNewRomanPSMT"/>
    </w:rPr>
  </w:style>
  <w:style w:type="paragraph" w:customStyle="1" w:styleId="Nagwek30">
    <w:name w:val="Nagłówek3"/>
    <w:basedOn w:val="Normalny"/>
    <w:next w:val="Tekstpodstawowy"/>
    <w:pPr>
      <w:keepNext/>
      <w:spacing w:before="24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3">
    <w:name w:val="Podpis3"/>
    <w:basedOn w:val="Normalny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uiPriority w:val="99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pistreci5">
    <w:name w:val="toc 5"/>
    <w:basedOn w:val="Normalny"/>
    <w:next w:val="Normalny"/>
    <w:uiPriority w:val="39"/>
    <w:rsid w:val="00AB59CA"/>
    <w:pPr>
      <w:ind w:left="567"/>
      <w:contextualSpacing/>
      <w:jc w:val="both"/>
    </w:pPr>
    <w:rPr>
      <w:rFonts w:ascii="Calibri" w:hAnsi="Calibri"/>
      <w:sz w:val="18"/>
      <w:szCs w:val="18"/>
    </w:rPr>
  </w:style>
  <w:style w:type="paragraph" w:styleId="Spistreci4">
    <w:name w:val="toc 4"/>
    <w:aliases w:val="PK_SPIS TREŚCI 2"/>
    <w:basedOn w:val="Normalny"/>
    <w:uiPriority w:val="39"/>
    <w:rsid w:val="00C84DC6"/>
    <w:pPr>
      <w:tabs>
        <w:tab w:val="right" w:leader="dot" w:pos="8505"/>
      </w:tabs>
      <w:ind w:left="284" w:hanging="284"/>
    </w:pPr>
    <w:rPr>
      <w:rFonts w:ascii="Arial" w:hAnsi="Arial"/>
      <w:sz w:val="16"/>
      <w:szCs w:val="18"/>
    </w:rPr>
  </w:style>
  <w:style w:type="paragraph" w:styleId="Spistreci3">
    <w:name w:val="toc 3"/>
    <w:aliases w:val="PK_SPIS TREŚCI 1"/>
    <w:basedOn w:val="Normalny"/>
    <w:next w:val="Normalny"/>
    <w:uiPriority w:val="39"/>
    <w:rsid w:val="00C84DC6"/>
    <w:pPr>
      <w:tabs>
        <w:tab w:val="right" w:leader="dot" w:pos="8505"/>
      </w:tabs>
      <w:spacing w:before="240" w:after="0" w:line="360" w:lineRule="auto"/>
      <w:ind w:left="397"/>
      <w:contextualSpacing/>
      <w:jc w:val="both"/>
    </w:pPr>
    <w:rPr>
      <w:rFonts w:ascii="Arial" w:hAnsi="Arial"/>
      <w:b/>
      <w:iCs/>
      <w:sz w:val="16"/>
    </w:rPr>
  </w:style>
  <w:style w:type="paragraph" w:styleId="Spistreci2">
    <w:name w:val="toc 2"/>
    <w:basedOn w:val="PKNAGWEK4"/>
    <w:next w:val="PKNAGWEK5"/>
    <w:autoRedefine/>
    <w:uiPriority w:val="39"/>
    <w:rsid w:val="009A11A5"/>
    <w:pPr>
      <w:keepNext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100"/>
        <w:tab w:val="right" w:leader="dot" w:pos="9072"/>
      </w:tabs>
      <w:spacing w:before="0" w:after="0" w:line="360" w:lineRule="auto"/>
      <w:ind w:left="221" w:right="283"/>
      <w:jc w:val="left"/>
      <w:outlineLvl w:val="9"/>
    </w:pPr>
    <w:rPr>
      <w:rFonts w:eastAsia="Adobe Heiti Std R" w:cs="Adobe Heiti Std R"/>
      <w:smallCaps/>
      <w:sz w:val="16"/>
      <w:szCs w:val="20"/>
      <w:lang w:val="en-GB"/>
    </w:rPr>
  </w:style>
  <w:style w:type="paragraph" w:styleId="Spistreci1">
    <w:name w:val="toc 1"/>
    <w:basedOn w:val="PKnagwki"/>
    <w:next w:val="PKNAGWEK4"/>
    <w:autoRedefine/>
    <w:uiPriority w:val="39"/>
    <w:rsid w:val="009A11A5"/>
    <w:pPr>
      <w:keepNext w:val="0"/>
      <w:numPr>
        <w:numId w:val="0"/>
      </w:numPr>
      <w:tabs>
        <w:tab w:val="left" w:pos="397"/>
        <w:tab w:val="right" w:leader="dot" w:pos="9072"/>
      </w:tabs>
      <w:spacing w:before="120" w:after="120"/>
      <w:outlineLvl w:val="9"/>
    </w:pPr>
    <w:rPr>
      <w:rFonts w:ascii="Calibri" w:eastAsia="Times New Roman" w:hAnsi="Calibri" w:cs="MS Serif"/>
      <w:caps/>
      <w:sz w:val="20"/>
      <w:lang w:val="en-GB" w:bidi="pl-PL"/>
    </w:rPr>
  </w:style>
  <w:style w:type="paragraph" w:styleId="Stopka">
    <w:name w:val="footer"/>
    <w:basedOn w:val="Normalny"/>
    <w:next w:val="Normalny"/>
    <w:link w:val="StopkaZnak1"/>
    <w:uiPriority w:val="99"/>
    <w:pPr>
      <w:tabs>
        <w:tab w:val="center" w:pos="4395"/>
        <w:tab w:val="right" w:pos="8789"/>
      </w:tabs>
    </w:pPr>
    <w:rPr>
      <w:rFonts w:ascii="MS Sans Serif" w:hAnsi="MS Sans Serif"/>
      <w:sz w:val="16"/>
    </w:rPr>
  </w:style>
  <w:style w:type="paragraph" w:customStyle="1" w:styleId="PKNAGWEK3">
    <w:name w:val="PK_NAGŁÓWEK3."/>
    <w:basedOn w:val="PKNAGWEK2"/>
    <w:autoRedefine/>
    <w:qFormat/>
    <w:rsid w:val="00F60BDF"/>
    <w:pPr>
      <w:numPr>
        <w:ilvl w:val="0"/>
        <w:numId w:val="19"/>
      </w:numPr>
      <w:ind w:left="357"/>
      <w:jc w:val="left"/>
    </w:pPr>
    <w:rPr>
      <w:rFonts w:ascii="Arial" w:hAnsi="Arial"/>
      <w:sz w:val="24"/>
      <w:lang w:bidi="pl-PL"/>
    </w:rPr>
  </w:style>
  <w:style w:type="paragraph" w:styleId="Tekstprzypisudolnego">
    <w:name w:val="footnote text"/>
    <w:basedOn w:val="Normalny"/>
    <w:pPr>
      <w:ind w:left="142" w:hanging="142"/>
    </w:pPr>
    <w:rPr>
      <w:sz w:val="18"/>
    </w:rPr>
  </w:style>
  <w:style w:type="paragraph" w:customStyle="1" w:styleId="Wcicienormalne1">
    <w:name w:val="Wcięcie normalne1"/>
    <w:basedOn w:val="Normalny"/>
    <w:next w:val="Normalny"/>
    <w:pPr>
      <w:ind w:left="708"/>
    </w:pPr>
  </w:style>
  <w:style w:type="paragraph" w:customStyle="1" w:styleId="hang1">
    <w:name w:val="hang1"/>
    <w:basedOn w:val="Normalny"/>
    <w:pPr>
      <w:tabs>
        <w:tab w:val="left" w:pos="567"/>
      </w:tabs>
      <w:ind w:left="567" w:hanging="567"/>
    </w:pPr>
  </w:style>
  <w:style w:type="paragraph" w:customStyle="1" w:styleId="indent1">
    <w:name w:val="indent1"/>
    <w:basedOn w:val="Normalny"/>
    <w:pPr>
      <w:ind w:left="567"/>
    </w:pPr>
  </w:style>
  <w:style w:type="paragraph" w:customStyle="1" w:styleId="indent2">
    <w:name w:val="indent2"/>
    <w:basedOn w:val="indent1"/>
    <w:pPr>
      <w:ind w:left="1134"/>
    </w:pPr>
  </w:style>
  <w:style w:type="paragraph" w:customStyle="1" w:styleId="hang2">
    <w:name w:val="hang2"/>
    <w:basedOn w:val="hang1"/>
    <w:pPr>
      <w:tabs>
        <w:tab w:val="clear" w:pos="567"/>
        <w:tab w:val="left" w:pos="1134"/>
      </w:tabs>
      <w:ind w:left="1134"/>
    </w:pPr>
  </w:style>
  <w:style w:type="paragraph" w:customStyle="1" w:styleId="Lista21">
    <w:name w:val="Lista 21"/>
    <w:basedOn w:val="Normalny"/>
    <w:pPr>
      <w:spacing w:after="0"/>
    </w:pPr>
  </w:style>
  <w:style w:type="paragraph" w:customStyle="1" w:styleId="table">
    <w:name w:val="table"/>
    <w:basedOn w:val="Normalny"/>
    <w:pPr>
      <w:spacing w:after="80" w:line="240" w:lineRule="atLeast"/>
    </w:pPr>
    <w:rPr>
      <w:sz w:val="20"/>
    </w:rPr>
  </w:style>
  <w:style w:type="paragraph" w:customStyle="1" w:styleId="List1">
    <w:name w:val="List1"/>
    <w:basedOn w:val="Lista21"/>
    <w:pPr>
      <w:ind w:left="567"/>
    </w:pPr>
  </w:style>
  <w:style w:type="paragraph" w:customStyle="1" w:styleId="List2">
    <w:name w:val="List2"/>
    <w:basedOn w:val="List1"/>
    <w:pPr>
      <w:ind w:left="1134"/>
    </w:pPr>
  </w:style>
  <w:style w:type="paragraph" w:customStyle="1" w:styleId="Indent">
    <w:name w:val="Indent"/>
    <w:basedOn w:val="Normalny"/>
    <w:pPr>
      <w:ind w:left="567"/>
    </w:pPr>
  </w:style>
  <w:style w:type="paragraph" w:customStyle="1" w:styleId="Normalbottom">
    <w:name w:val="Normal bottom"/>
    <w:basedOn w:val="Normalny"/>
    <w:pPr>
      <w:spacing w:after="240"/>
    </w:pPr>
  </w:style>
  <w:style w:type="paragraph" w:customStyle="1" w:styleId="Tableheader">
    <w:name w:val="Table header"/>
    <w:basedOn w:val="Normalny"/>
    <w:next w:val="Normalny"/>
    <w:pPr>
      <w:spacing w:after="80" w:line="240" w:lineRule="atLeast"/>
    </w:pPr>
    <w:rPr>
      <w:rFonts w:ascii="MS Sans Serif" w:hAnsi="MS Sans Serif"/>
      <w:b/>
      <w:sz w:val="20"/>
    </w:rPr>
  </w:style>
  <w:style w:type="paragraph" w:customStyle="1" w:styleId="Italicindent">
    <w:name w:val="Italic indent"/>
    <w:basedOn w:val="Normalny"/>
    <w:pPr>
      <w:ind w:left="680" w:right="680"/>
    </w:pPr>
    <w:rPr>
      <w:i/>
      <w:sz w:val="24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283" w:firstLine="284"/>
      <w:jc w:val="both"/>
    </w:pPr>
    <w:rPr>
      <w:rFonts w:ascii="Times New Roman" w:hAnsi="Times New Roman" w:cs="Times New Roman"/>
      <w:sz w:val="24"/>
      <w:lang w:val="x-none"/>
    </w:rPr>
  </w:style>
  <w:style w:type="paragraph" w:customStyle="1" w:styleId="Tekstpodstawowywcity21">
    <w:name w:val="Tekst podstawowy wcięty 21"/>
    <w:basedOn w:val="Normalny"/>
    <w:pPr>
      <w:spacing w:line="360" w:lineRule="auto"/>
      <w:ind w:left="283"/>
      <w:jc w:val="both"/>
    </w:pPr>
    <w:rPr>
      <w:rFonts w:ascii="Times New Roman" w:hAnsi="Times New Roman"/>
      <w:sz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/>
    </w:rPr>
  </w:style>
  <w:style w:type="paragraph" w:customStyle="1" w:styleId="Tekstpodstawowywcity33">
    <w:name w:val="Tekst podstawowy wcięty 33"/>
    <w:basedOn w:val="Normalny"/>
    <w:pPr>
      <w:spacing w:line="360" w:lineRule="auto"/>
      <w:ind w:firstLine="567"/>
      <w:jc w:val="both"/>
    </w:pPr>
    <w:rPr>
      <w:rFonts w:ascii="Times New Roman" w:hAnsi="Times New Roman"/>
      <w:sz w:val="24"/>
    </w:rPr>
  </w:style>
  <w:style w:type="paragraph" w:customStyle="1" w:styleId="Styl2">
    <w:name w:val="Styl2"/>
    <w:basedOn w:val="Normalny"/>
    <w:pPr>
      <w:spacing w:after="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Tekstpodstawowy33">
    <w:name w:val="Tekst podstawowy 33"/>
    <w:basedOn w:val="Normalny"/>
    <w:pPr>
      <w:spacing w:line="360" w:lineRule="auto"/>
      <w:jc w:val="both"/>
    </w:pPr>
    <w:rPr>
      <w:rFonts w:ascii="Times New Roman" w:hAnsi="Times New Roman"/>
      <w:sz w:val="26"/>
    </w:rPr>
  </w:style>
  <w:style w:type="paragraph" w:customStyle="1" w:styleId="Tekstpodstawowy23">
    <w:name w:val="Tekst podstawowy 23"/>
    <w:basedOn w:val="Normalny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360" w:lineRule="atLeast"/>
      <w:ind w:firstLine="708"/>
      <w:jc w:val="both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pPr>
      <w:spacing w:after="0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GT1">
    <w:name w:val="Nagłówek_GT_1"/>
    <w:basedOn w:val="Normalny"/>
    <w:next w:val="Normalny"/>
    <w:pPr>
      <w:spacing w:before="240" w:line="360" w:lineRule="auto"/>
      <w:jc w:val="both"/>
    </w:pPr>
    <w:rPr>
      <w:rFonts w:ascii="Times New Roman" w:hAnsi="Times New Roman"/>
      <w:b/>
      <w:bCs/>
      <w:color w:val="0000FF"/>
      <w:sz w:val="28"/>
      <w:szCs w:val="28"/>
      <w:u w:val="single"/>
    </w:rPr>
  </w:style>
  <w:style w:type="paragraph" w:customStyle="1" w:styleId="NagwekGT11">
    <w:name w:val="Nagłówek_GT_1_1"/>
    <w:basedOn w:val="Normalny"/>
    <w:next w:val="Normalny"/>
    <w:pPr>
      <w:spacing w:before="120" w:after="60"/>
      <w:jc w:val="both"/>
    </w:pPr>
    <w:rPr>
      <w:rFonts w:ascii="Times New Roman" w:hAnsi="Times New Roman"/>
      <w:color w:val="0000FF"/>
      <w:sz w:val="28"/>
      <w:szCs w:val="28"/>
    </w:rPr>
  </w:style>
  <w:style w:type="paragraph" w:customStyle="1" w:styleId="NagwekGT111">
    <w:name w:val="Nagłówek_GT_1_1_1"/>
    <w:basedOn w:val="Normalny"/>
    <w:next w:val="Normalny"/>
    <w:pPr>
      <w:spacing w:before="120" w:after="60"/>
      <w:jc w:val="both"/>
    </w:pPr>
    <w:rPr>
      <w:rFonts w:ascii="Times New Roman" w:hAnsi="Times New Roman"/>
      <w:color w:val="0000FF"/>
      <w:sz w:val="26"/>
      <w:szCs w:val="26"/>
    </w:rPr>
  </w:style>
  <w:style w:type="paragraph" w:customStyle="1" w:styleId="technologia">
    <w:name w:val="technologia"/>
    <w:basedOn w:val="Normalny"/>
    <w:next w:val="Normalny"/>
    <w:pPr>
      <w:widowControl w:val="0"/>
      <w:tabs>
        <w:tab w:val="left" w:pos="360"/>
      </w:tabs>
      <w:spacing w:before="240" w:after="0"/>
      <w:ind w:left="357" w:hanging="357"/>
      <w:jc w:val="both"/>
    </w:pPr>
    <w:rPr>
      <w:rFonts w:ascii="Times New Roman" w:hAnsi="Times New Roman"/>
      <w:i/>
      <w:sz w:val="24"/>
    </w:rPr>
  </w:style>
  <w:style w:type="paragraph" w:customStyle="1" w:styleId="StylNagwek2ArialNarrowInterliniapojedyncze">
    <w:name w:val="Styl Nagłówek 2 + Arial Narrow Interlinia:  pojedyncze"/>
    <w:basedOn w:val="Nagwek2"/>
    <w:pPr>
      <w:numPr>
        <w:ilvl w:val="0"/>
        <w:numId w:val="0"/>
      </w:numPr>
      <w:tabs>
        <w:tab w:val="clear" w:pos="709"/>
        <w:tab w:val="left" w:pos="426"/>
      </w:tabs>
      <w:spacing w:before="240" w:after="60" w:line="240" w:lineRule="auto"/>
      <w:ind w:left="426" w:hanging="426"/>
    </w:pPr>
    <w:rPr>
      <w:rFonts w:ascii="Arial Narrow" w:hAnsi="Arial Narrow"/>
      <w:bCs/>
      <w:iCs/>
      <w:smallCaps/>
      <w:sz w:val="24"/>
      <w:szCs w:val="24"/>
    </w:rPr>
  </w:style>
  <w:style w:type="paragraph" w:customStyle="1" w:styleId="StylNagwek1ArialNarrow">
    <w:name w:val="Styl Nagłówek 1 + Arial Narrow"/>
    <w:basedOn w:val="Nagwek1"/>
    <w:pPr>
      <w:numPr>
        <w:numId w:val="0"/>
      </w:numPr>
      <w:tabs>
        <w:tab w:val="clear" w:pos="709"/>
      </w:tabs>
      <w:spacing w:before="240" w:after="60" w:line="240" w:lineRule="auto"/>
      <w:ind w:left="709" w:hanging="708"/>
    </w:pPr>
    <w:rPr>
      <w:rFonts w:ascii="Arial Narrow" w:hAnsi="Arial Narrow"/>
      <w:bCs/>
      <w:smallCaps/>
      <w:kern w:val="1"/>
      <w:szCs w:val="32"/>
    </w:rPr>
  </w:style>
  <w:style w:type="paragraph" w:customStyle="1" w:styleId="StylWYPUNKTOWANIE">
    <w:name w:val="Styl WYPUNKTOWANIE"/>
    <w:basedOn w:val="Normalny"/>
    <w:next w:val="Normalny"/>
    <w:pPr>
      <w:numPr>
        <w:numId w:val="2"/>
      </w:numPr>
      <w:tabs>
        <w:tab w:val="left" w:pos="851"/>
      </w:tabs>
      <w:spacing w:after="0"/>
      <w:jc w:val="both"/>
    </w:pPr>
    <w:rPr>
      <w:rFonts w:ascii="Times New Roman" w:hAnsi="Times New Roman"/>
      <w:i/>
      <w:szCs w:val="22"/>
    </w:rPr>
  </w:style>
  <w:style w:type="paragraph" w:customStyle="1" w:styleId="wypunktowywanie">
    <w:name w:val="wypunktowywanie"/>
    <w:basedOn w:val="Normalny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hAnsi="Times New Roman"/>
      <w:kern w:val="1"/>
    </w:rPr>
  </w:style>
  <w:style w:type="paragraph" w:customStyle="1" w:styleId="StylFranzArialNarrowInterliniapojedynczeZnak2">
    <w:name w:val="Styl Franz + Arial Narrow Interlinia:  pojedyncze Znak2"/>
    <w:basedOn w:val="Normalny"/>
    <w:pPr>
      <w:spacing w:after="0"/>
      <w:jc w:val="both"/>
    </w:pPr>
    <w:rPr>
      <w:rFonts w:ascii="Arial Narrow" w:hAnsi="Arial Narrow"/>
      <w:szCs w:val="22"/>
    </w:rPr>
  </w:style>
  <w:style w:type="paragraph" w:customStyle="1" w:styleId="Tekstkomentarza1">
    <w:name w:val="Tekst komentarza1"/>
    <w:basedOn w:val="Normalny"/>
    <w:pPr>
      <w:spacing w:after="0"/>
    </w:pPr>
    <w:rPr>
      <w:rFonts w:ascii="Times New Roman" w:hAnsi="Times New Roman"/>
      <w:sz w:val="20"/>
    </w:rPr>
  </w:style>
  <w:style w:type="paragraph" w:customStyle="1" w:styleId="StylFranzArialNarrowInterliniapojedyncze">
    <w:name w:val="Styl Franz + Arial Narrow Interlinia:  pojedyncze"/>
    <w:basedOn w:val="Normalny"/>
    <w:pPr>
      <w:spacing w:after="0"/>
      <w:jc w:val="both"/>
    </w:pPr>
    <w:rPr>
      <w:rFonts w:ascii="Arial Narrow" w:hAnsi="Arial Narrow"/>
      <w:szCs w:val="22"/>
    </w:rPr>
  </w:style>
  <w:style w:type="paragraph" w:customStyle="1" w:styleId="podst-wys1">
    <w:name w:val="podst-wys1"/>
    <w:basedOn w:val="Tekstpodstawowy"/>
    <w:pPr>
      <w:widowControl w:val="0"/>
      <w:suppressAutoHyphens/>
      <w:spacing w:line="240" w:lineRule="auto"/>
      <w:ind w:left="1492" w:hanging="454"/>
      <w:jc w:val="left"/>
    </w:pPr>
    <w:rPr>
      <w:rFonts w:eastAsia="HG Mincho Light J"/>
      <w:color w:val="000000"/>
      <w:szCs w:val="24"/>
    </w:rPr>
  </w:style>
  <w:style w:type="paragraph" w:customStyle="1" w:styleId="WW-Lista-kontynuacja">
    <w:name w:val="WW-Lista - kontynuacja"/>
    <w:basedOn w:val="Lista"/>
    <w:pPr>
      <w:widowControl w:val="0"/>
      <w:tabs>
        <w:tab w:val="left" w:pos="8640"/>
      </w:tabs>
      <w:suppressAutoHyphens/>
      <w:ind w:left="1440" w:firstLine="0"/>
    </w:pPr>
    <w:rPr>
      <w:rFonts w:ascii="Times New Roman" w:eastAsia="HG Mincho Light J" w:hAnsi="Times New Roman"/>
      <w:color w:val="000000"/>
      <w:sz w:val="24"/>
      <w:szCs w:val="24"/>
    </w:rPr>
  </w:style>
  <w:style w:type="paragraph" w:customStyle="1" w:styleId="WW-Listawypunktowana2">
    <w:name w:val="WW-Lista wypunktowana 2"/>
    <w:basedOn w:val="Normalny"/>
    <w:pPr>
      <w:widowControl w:val="0"/>
      <w:numPr>
        <w:numId w:val="4"/>
      </w:numPr>
      <w:tabs>
        <w:tab w:val="left" w:pos="3694"/>
      </w:tabs>
      <w:suppressAutoHyphens/>
      <w:spacing w:after="0"/>
      <w:ind w:left="285" w:firstLine="0"/>
    </w:pPr>
    <w:rPr>
      <w:rFonts w:ascii="Arial" w:eastAsia="HG Mincho Light J" w:hAnsi="Arial"/>
      <w:color w:val="000000"/>
      <w:sz w:val="24"/>
      <w:szCs w:val="24"/>
    </w:rPr>
  </w:style>
  <w:style w:type="paragraph" w:customStyle="1" w:styleId="WW-Listanumerowana">
    <w:name w:val="WW-Lista numerowana"/>
    <w:basedOn w:val="Normalny"/>
    <w:pPr>
      <w:widowControl w:val="0"/>
      <w:suppressAutoHyphens/>
      <w:spacing w:after="60"/>
    </w:pPr>
    <w:rPr>
      <w:rFonts w:ascii="Arial" w:eastAsia="HG Mincho Light J" w:hAnsi="Arial"/>
      <w:color w:val="000000"/>
      <w:sz w:val="24"/>
      <w:szCs w:val="24"/>
    </w:rPr>
  </w:style>
  <w:style w:type="paragraph" w:customStyle="1" w:styleId="tabelki">
    <w:name w:val="tabelki"/>
    <w:basedOn w:val="Normalny"/>
    <w:pPr>
      <w:widowControl w:val="0"/>
      <w:suppressAutoHyphens/>
      <w:spacing w:after="0"/>
      <w:ind w:firstLine="1"/>
    </w:pPr>
    <w:rPr>
      <w:rFonts w:ascii="Times New Roman" w:eastAsia="HG Mincho Light J" w:hAnsi="Times New Roman"/>
      <w:color w:val="000000"/>
      <w:sz w:val="24"/>
      <w:szCs w:val="24"/>
    </w:rPr>
  </w:style>
  <w:style w:type="paragraph" w:customStyle="1" w:styleId="Tekstpodstawowywcity31">
    <w:name w:val="Tekst podstawowy wcięty 31"/>
    <w:basedOn w:val="Normalny"/>
    <w:pPr>
      <w:widowControl w:val="0"/>
      <w:suppressAutoHyphens/>
      <w:ind w:left="283"/>
    </w:pPr>
    <w:rPr>
      <w:rFonts w:ascii="Times New Roman" w:eastAsia="HG Mincho Light J" w:hAnsi="Times New Roman"/>
      <w:color w:val="000000"/>
      <w:sz w:val="16"/>
      <w:szCs w:val="16"/>
    </w:rPr>
  </w:style>
  <w:style w:type="paragraph" w:customStyle="1" w:styleId="Zwykytekst1">
    <w:name w:val="Zwykły tekst1"/>
    <w:basedOn w:val="Normalny"/>
    <w:pPr>
      <w:widowControl w:val="0"/>
      <w:spacing w:after="0"/>
    </w:pPr>
    <w:rPr>
      <w:rFonts w:ascii="Courier New" w:hAnsi="Courier New"/>
      <w:color w:val="000000"/>
      <w:sz w:val="20"/>
    </w:rPr>
  </w:style>
  <w:style w:type="paragraph" w:customStyle="1" w:styleId="ListParagraph1">
    <w:name w:val="List Paragraph1"/>
    <w:basedOn w:val="Normalny"/>
    <w:pPr>
      <w:widowControl w:val="0"/>
      <w:suppressAutoHyphens/>
      <w:spacing w:after="0"/>
      <w:ind w:left="720"/>
    </w:pPr>
    <w:rPr>
      <w:rFonts w:ascii="Times New Roman" w:eastAsia="HG Mincho Light J" w:hAnsi="Times New Roman"/>
      <w:color w:val="000000"/>
      <w:sz w:val="24"/>
      <w:szCs w:val="24"/>
    </w:rPr>
  </w:style>
  <w:style w:type="paragraph" w:customStyle="1" w:styleId="Tekstpodstawowy31">
    <w:name w:val="Tekst podstawowy 31"/>
    <w:basedOn w:val="Tekstpodstawowywcity"/>
    <w:pPr>
      <w:spacing w:line="240" w:lineRule="auto"/>
      <w:ind w:left="1080" w:firstLine="1"/>
      <w:jc w:val="left"/>
    </w:pPr>
    <w:rPr>
      <w:rFonts w:ascii="Arial" w:hAnsi="Arial"/>
      <w:sz w:val="22"/>
      <w:szCs w:val="24"/>
    </w:rPr>
  </w:style>
  <w:style w:type="paragraph" w:customStyle="1" w:styleId="WW-Tekstpodstawowy2">
    <w:name w:val="WW-Tekst podstawowy 2"/>
    <w:basedOn w:val="Normalny"/>
    <w:pPr>
      <w:suppressAutoHyphens/>
      <w:spacing w:after="0"/>
    </w:pPr>
    <w:rPr>
      <w:rFonts w:ascii="Arial Narrow" w:eastAsia="HG Mincho Light J" w:hAnsi="Arial Narrow"/>
      <w:color w:val="000000"/>
      <w:sz w:val="24"/>
      <w:szCs w:val="24"/>
      <w:u w:val="single"/>
    </w:rPr>
  </w:style>
  <w:style w:type="paragraph" w:customStyle="1" w:styleId="WW-Listanumerowana2">
    <w:name w:val="WW-Lista numerowana 2"/>
    <w:basedOn w:val="Normalny"/>
    <w:pPr>
      <w:tabs>
        <w:tab w:val="left" w:pos="10215"/>
      </w:tabs>
      <w:suppressAutoHyphens/>
      <w:spacing w:after="60"/>
      <w:ind w:left="1135" w:hanging="284"/>
    </w:pPr>
    <w:rPr>
      <w:rFonts w:ascii="Arial" w:eastAsia="HG Mincho Light J" w:hAnsi="Arial"/>
      <w:color w:val="000000"/>
      <w:sz w:val="24"/>
      <w:szCs w:val="24"/>
    </w:rPr>
  </w:style>
  <w:style w:type="paragraph" w:customStyle="1" w:styleId="Tekstpodstawowy21">
    <w:name w:val="Tekst podstawowy 21"/>
    <w:basedOn w:val="Normalny"/>
    <w:pPr>
      <w:suppressAutoHyphens/>
      <w:spacing w:line="480" w:lineRule="auto"/>
    </w:pPr>
    <w:rPr>
      <w:rFonts w:ascii="Arial Narrow" w:eastAsia="HG Mincho Light J" w:hAnsi="Arial Narrow"/>
      <w:color w:val="000000"/>
      <w:sz w:val="20"/>
      <w:szCs w:val="24"/>
    </w:rPr>
  </w:style>
  <w:style w:type="paragraph" w:customStyle="1" w:styleId="Tekstblokowy1">
    <w:name w:val="Tekst blokowy1"/>
    <w:basedOn w:val="Normalny"/>
    <w:pPr>
      <w:widowControl w:val="0"/>
      <w:spacing w:after="0" w:line="120" w:lineRule="atLeast"/>
      <w:ind w:left="1134" w:right="-57"/>
    </w:pPr>
    <w:rPr>
      <w:rFonts w:ascii="Arial" w:hAnsi="Arial"/>
    </w:rPr>
  </w:style>
  <w:style w:type="paragraph" w:styleId="Podtytu">
    <w:name w:val="Subtitle"/>
    <w:basedOn w:val="Normalny"/>
    <w:next w:val="Tekstpodstawowy"/>
    <w:qFormat/>
    <w:pPr>
      <w:spacing w:after="0"/>
      <w:jc w:val="center"/>
    </w:pPr>
    <w:rPr>
      <w:rFonts w:ascii="Times New Roman" w:hAnsi="Times New Roman"/>
      <w:sz w:val="24"/>
    </w:rPr>
  </w:style>
  <w:style w:type="paragraph" w:styleId="Bezodstpw">
    <w:name w:val="No Spacing"/>
    <w:link w:val="BezodstpwZnak"/>
    <w:uiPriority w:val="1"/>
    <w:qFormat/>
    <w:pPr>
      <w:suppressAutoHyphens/>
      <w:ind w:left="1418"/>
    </w:pPr>
    <w:rPr>
      <w:rFonts w:ascii="Arial" w:eastAsia="Calibri" w:hAnsi="Arial" w:cs="MS Serif"/>
      <w:sz w:val="24"/>
      <w:szCs w:val="22"/>
      <w:lang w:eastAsia="ar-SA"/>
    </w:rPr>
  </w:style>
  <w:style w:type="paragraph" w:customStyle="1" w:styleId="Zwykytekst2">
    <w:name w:val="Zwykły tekst2"/>
    <w:basedOn w:val="Normalny"/>
    <w:pPr>
      <w:spacing w:after="0"/>
      <w:ind w:left="737"/>
    </w:pPr>
    <w:rPr>
      <w:rFonts w:ascii="Courier New" w:eastAsia="Calibri" w:hAnsi="Courier New" w:cs="Courier New"/>
      <w:sz w:val="20"/>
    </w:rPr>
  </w:style>
  <w:style w:type="paragraph" w:customStyle="1" w:styleId="Nagwek2JT">
    <w:name w:val="Nagłówek 2 JT"/>
    <w:basedOn w:val="Podtytu"/>
    <w:pPr>
      <w:tabs>
        <w:tab w:val="left" w:pos="2310"/>
      </w:tabs>
      <w:jc w:val="left"/>
    </w:pPr>
    <w:rPr>
      <w:rFonts w:ascii="Arial" w:hAnsi="Arial"/>
      <w:b/>
      <w:iCs/>
      <w:spacing w:val="15"/>
      <w:sz w:val="28"/>
      <w:szCs w:val="24"/>
    </w:rPr>
  </w:style>
  <w:style w:type="paragraph" w:customStyle="1" w:styleId="BodyText31">
    <w:name w:val="Body Text 31"/>
    <w:basedOn w:val="Normalny"/>
    <w:pPr>
      <w:widowControl w:val="0"/>
      <w:spacing w:after="0"/>
      <w:jc w:val="both"/>
    </w:pPr>
    <w:rPr>
      <w:rFonts w:ascii="Times New Roman" w:hAnsi="Times New Roman"/>
      <w:spacing w:val="10"/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32">
    <w:name w:val="Tekst podstawowy 32"/>
    <w:basedOn w:val="Normalny"/>
    <w:rPr>
      <w:sz w:val="16"/>
      <w:szCs w:val="16"/>
    </w:rPr>
  </w:style>
  <w:style w:type="paragraph" w:customStyle="1" w:styleId="BlockText1">
    <w:name w:val="Block Text1"/>
    <w:basedOn w:val="Normalny"/>
    <w:pPr>
      <w:ind w:left="284" w:right="-1" w:hanging="284"/>
      <w:jc w:val="both"/>
    </w:pPr>
    <w:rPr>
      <w:rFonts w:ascii="Times New Roman" w:hAnsi="Times New Roman"/>
      <w:sz w:val="28"/>
    </w:rPr>
  </w:style>
  <w:style w:type="paragraph" w:customStyle="1" w:styleId="Tekstpodstawowywcity32">
    <w:name w:val="Tekst podstawowy wcięty 32"/>
    <w:basedOn w:val="Normalny"/>
    <w:pPr>
      <w:ind w:left="283"/>
    </w:pPr>
    <w:rPr>
      <w:sz w:val="16"/>
      <w:szCs w:val="16"/>
    </w:rPr>
  </w:style>
  <w:style w:type="paragraph" w:customStyle="1" w:styleId="Tekstpodstawowy22">
    <w:name w:val="Tekst podstawowy 22"/>
    <w:basedOn w:val="Normalny"/>
    <w:pPr>
      <w:spacing w:line="480" w:lineRule="auto"/>
    </w:pPr>
  </w:style>
  <w:style w:type="paragraph" w:customStyle="1" w:styleId="LM">
    <w:name w:val="LM"/>
    <w:basedOn w:val="Normalny"/>
    <w:pPr>
      <w:ind w:left="454"/>
      <w:jc w:val="both"/>
    </w:pPr>
    <w:rPr>
      <w:rFonts w:ascii="Times New Roman" w:hAnsi="Times New Roman"/>
      <w:sz w:val="28"/>
    </w:rPr>
  </w:style>
  <w:style w:type="paragraph" w:styleId="Akapitzlist">
    <w:name w:val="List Paragraph"/>
    <w:aliases w:val="WYPUNKTOWANIE ( kropka)"/>
    <w:basedOn w:val="Normalny"/>
    <w:uiPriority w:val="34"/>
    <w:qFormat/>
    <w:pPr>
      <w:spacing w:after="200" w:line="276" w:lineRule="auto"/>
      <w:ind w:left="720"/>
    </w:pPr>
    <w:rPr>
      <w:rFonts w:ascii="Calibri" w:eastAsia="Calibri" w:hAnsi="Calibri" w:cs="Times New Roman"/>
      <w:szCs w:val="22"/>
    </w:rPr>
  </w:style>
  <w:style w:type="paragraph" w:styleId="NormalnyWeb">
    <w:name w:val="Normal (Web)"/>
    <w:basedOn w:val="Normalny"/>
    <w:uiPriority w:val="9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PKnagwki">
    <w:name w:val="PK_nagłówki"/>
    <w:basedOn w:val="Nagwek4"/>
    <w:pPr>
      <w:numPr>
        <w:numId w:val="10"/>
      </w:numPr>
      <w:tabs>
        <w:tab w:val="clear" w:pos="709"/>
      </w:tabs>
      <w:spacing w:before="240" w:after="240" w:line="240" w:lineRule="auto"/>
    </w:pPr>
    <w:rPr>
      <w:rFonts w:ascii="Arial Narrow" w:eastAsia="TimesNewRomanPSMT" w:hAnsi="Arial Narrow" w:cs="Times New Roman"/>
      <w:bCs/>
      <w:sz w:val="24"/>
    </w:rPr>
  </w:style>
  <w:style w:type="paragraph" w:customStyle="1" w:styleId="PKpodpunkty">
    <w:name w:val="PK_podpunkty"/>
    <w:basedOn w:val="Normalny"/>
    <w:next w:val="PKnagwki"/>
    <w:pPr>
      <w:tabs>
        <w:tab w:val="num" w:pos="0"/>
      </w:tabs>
      <w:spacing w:after="0" w:line="360" w:lineRule="auto"/>
      <w:ind w:left="1210" w:hanging="360"/>
      <w:jc w:val="both"/>
    </w:pPr>
    <w:rPr>
      <w:rFonts w:ascii="Arial Narrow" w:hAnsi="Arial Narrow" w:cs="Times New Roman"/>
      <w:b/>
      <w:bCs/>
      <w:szCs w:val="22"/>
    </w:rPr>
  </w:style>
  <w:style w:type="paragraph" w:customStyle="1" w:styleId="PKpunktowanie-kropki">
    <w:name w:val="PK_punktowanie-kropki"/>
    <w:basedOn w:val="Tekstpodstawowy"/>
    <w:pPr>
      <w:numPr>
        <w:numId w:val="6"/>
      </w:numPr>
    </w:pPr>
    <w:rPr>
      <w:rFonts w:ascii="Arial Narrow" w:hAnsi="Arial Narrow" w:cs="Times New Roman"/>
      <w:sz w:val="22"/>
    </w:rPr>
  </w:style>
  <w:style w:type="paragraph" w:customStyle="1" w:styleId="PKnormalnytekst">
    <w:name w:val="PK_normalny tekst"/>
    <w:basedOn w:val="Tekstpodstawowy"/>
    <w:link w:val="PKnormalnytekstZnak"/>
    <w:qFormat/>
    <w:rsid w:val="00ED0D0D"/>
    <w:pPr>
      <w:spacing w:after="0"/>
      <w:ind w:firstLine="369"/>
    </w:pPr>
    <w:rPr>
      <w:rFonts w:ascii="Arial" w:hAnsi="Arial" w:cs="Times New Roman"/>
      <w:sz w:val="20"/>
    </w:rPr>
  </w:style>
  <w:style w:type="paragraph" w:customStyle="1" w:styleId="NAGWEKGWNY">
    <w:name w:val="NAGŁÓWEK GŁÓWNY"/>
    <w:basedOn w:val="Normalny"/>
    <w:pPr>
      <w:jc w:val="center"/>
    </w:pPr>
    <w:rPr>
      <w:rFonts w:ascii="Arial Narrow" w:hAnsi="Arial Narrow" w:cs="Times New Roman"/>
      <w:b/>
      <w:bCs/>
    </w:rPr>
  </w:style>
  <w:style w:type="paragraph" w:customStyle="1" w:styleId="StylaciskiArialNarrowPogrubienieWyjustowanyPo0pt">
    <w:name w:val="Styl (Łaciński) Arial Narrow Pogrubienie Wyjustowany Po:  0 pt"/>
    <w:basedOn w:val="Normalny"/>
  </w:style>
  <w:style w:type="paragraph" w:styleId="Legenda">
    <w:name w:val="caption"/>
    <w:basedOn w:val="Normalny"/>
    <w:next w:val="Normalny"/>
    <w:uiPriority w:val="35"/>
    <w:qFormat/>
    <w:rsid w:val="00C13F41"/>
    <w:rPr>
      <w:rFonts w:ascii="Arial" w:hAnsi="Arial"/>
      <w:bCs/>
      <w:i/>
      <w:sz w:val="16"/>
    </w:rPr>
  </w:style>
  <w:style w:type="paragraph" w:customStyle="1" w:styleId="PKNAGWEK4">
    <w:name w:val="PK_NAGŁÓWEK4."/>
    <w:basedOn w:val="Nagwek1"/>
    <w:next w:val="PKNAGWEK5"/>
    <w:link w:val="PKNAGWEK4ZnakZnak"/>
    <w:qFormat/>
    <w:rsid w:val="009A11A5"/>
    <w:pPr>
      <w:numPr>
        <w:numId w:val="1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0" w:color="auto" w:fill="auto"/>
      <w:tabs>
        <w:tab w:val="clear" w:pos="709"/>
      </w:tabs>
      <w:spacing w:before="240" w:after="200" w:line="240" w:lineRule="auto"/>
      <w:ind w:left="357" w:hanging="357"/>
      <w:jc w:val="both"/>
      <w:outlineLvl w:val="2"/>
    </w:pPr>
    <w:rPr>
      <w:rFonts w:ascii="Arial" w:hAnsi="Arial" w:cs="Arial"/>
      <w:sz w:val="24"/>
      <w:szCs w:val="24"/>
    </w:rPr>
  </w:style>
  <w:style w:type="paragraph" w:customStyle="1" w:styleId="PKNAGWEK5">
    <w:name w:val="PK_NAGŁÓWEK5."/>
    <w:basedOn w:val="opistech1"/>
    <w:next w:val="PKNAGWEK6"/>
    <w:link w:val="PKNAGWEK5Znak"/>
    <w:qFormat/>
    <w:rsid w:val="00580E13"/>
    <w:pPr>
      <w:numPr>
        <w:ilvl w:val="1"/>
        <w:numId w:val="17"/>
      </w:num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pct10" w:color="auto" w:fill="auto"/>
      <w:spacing w:before="240" w:after="120" w:line="240" w:lineRule="exact"/>
      <w:ind w:left="794" w:hanging="448"/>
      <w:outlineLvl w:val="6"/>
    </w:pPr>
    <w:rPr>
      <w:rFonts w:ascii="Arial" w:hAnsi="Arial"/>
      <w:b/>
      <w:sz w:val="22"/>
    </w:rPr>
  </w:style>
  <w:style w:type="paragraph" w:customStyle="1" w:styleId="PKNAGEWEK2rzymskie">
    <w:name w:val="PK_NAGŁÓEWEK2 rzymskie"/>
    <w:basedOn w:val="Normalny"/>
    <w:pPr>
      <w:numPr>
        <w:numId w:val="7"/>
      </w:numPr>
      <w:jc w:val="both"/>
    </w:pPr>
    <w:rPr>
      <w:rFonts w:ascii="Arial Narrow" w:hAnsi="Arial Narrow" w:cs="Arial"/>
    </w:rPr>
  </w:style>
  <w:style w:type="paragraph" w:customStyle="1" w:styleId="PKNAGWEKRZYMSKIE">
    <w:name w:val="PK_NAGŁÓWEK RZYMSKIE"/>
    <w:basedOn w:val="PKNAGWEK4"/>
    <w:pPr>
      <w:numPr>
        <w:numId w:val="5"/>
      </w:numPr>
      <w:spacing w:before="120" w:after="120" w:line="240" w:lineRule="exact"/>
      <w:ind w:left="502" w:hanging="360"/>
    </w:pPr>
  </w:style>
  <w:style w:type="paragraph" w:customStyle="1" w:styleId="PKPOGRUBIONE">
    <w:name w:val="PK_POGRUBIONE"/>
    <w:basedOn w:val="Normalny"/>
    <w:pPr>
      <w:spacing w:before="240" w:after="240"/>
      <w:jc w:val="both"/>
    </w:pPr>
    <w:rPr>
      <w:rFonts w:ascii="Arial Narrow" w:hAnsi="Arial Narrow" w:cs="Arial"/>
      <w:b/>
      <w:szCs w:val="22"/>
    </w:rPr>
  </w:style>
  <w:style w:type="paragraph" w:customStyle="1" w:styleId="PKnormal">
    <w:name w:val="PK_normal"/>
    <w:basedOn w:val="Normalny"/>
    <w:rsid w:val="006E4B06"/>
    <w:pPr>
      <w:spacing w:after="0" w:line="400" w:lineRule="atLeast"/>
      <w:ind w:firstLine="284"/>
      <w:jc w:val="both"/>
    </w:pPr>
    <w:rPr>
      <w:rFonts w:ascii="Arial Narrow" w:hAnsi="Arial Narrow" w:cs="Times New Roman"/>
      <w:color w:val="000000"/>
    </w:rPr>
  </w:style>
  <w:style w:type="paragraph" w:customStyle="1" w:styleId="PKpunktowanie">
    <w:name w:val="PK_punktowanie"/>
    <w:basedOn w:val="Normalny"/>
    <w:qFormat/>
    <w:rsid w:val="006557C9"/>
    <w:pPr>
      <w:numPr>
        <w:numId w:val="9"/>
      </w:numPr>
      <w:spacing w:before="60" w:after="60"/>
      <w:ind w:left="641" w:hanging="357"/>
      <w:jc w:val="both"/>
    </w:pPr>
    <w:rPr>
      <w:rFonts w:ascii="Arial Narrow" w:hAnsi="Arial Narrow"/>
    </w:rPr>
  </w:style>
  <w:style w:type="paragraph" w:customStyle="1" w:styleId="PKNAGWEK6">
    <w:name w:val="PK_NAGŁÓWEK6."/>
    <w:basedOn w:val="Normalny"/>
    <w:link w:val="PKNAGWEK6Znak"/>
    <w:qFormat/>
    <w:rsid w:val="00580E13"/>
    <w:pPr>
      <w:shd w:val="pct10" w:color="auto" w:fill="auto"/>
      <w:spacing w:before="240"/>
      <w:outlineLvl w:val="2"/>
    </w:pPr>
    <w:rPr>
      <w:rFonts w:ascii="Arial" w:hAnsi="Arial"/>
      <w:b/>
      <w:sz w:val="20"/>
    </w:rPr>
  </w:style>
  <w:style w:type="paragraph" w:customStyle="1" w:styleId="PKNAGWEK1">
    <w:name w:val="PK_NAGŁÓWEK1."/>
    <w:basedOn w:val="PKnagwki"/>
    <w:next w:val="PKNAGWEK4"/>
    <w:qFormat/>
    <w:rsid w:val="003025F3"/>
    <w:pPr>
      <w:numPr>
        <w:numId w:val="13"/>
      </w:numPr>
      <w:jc w:val="right"/>
      <w:outlineLvl w:val="0"/>
    </w:pPr>
    <w:rPr>
      <w:sz w:val="28"/>
    </w:rPr>
  </w:style>
  <w:style w:type="paragraph" w:styleId="Spistreci6">
    <w:name w:val="toc 6"/>
    <w:basedOn w:val="Normalny"/>
    <w:next w:val="Normalny"/>
    <w:uiPriority w:val="39"/>
    <w:pPr>
      <w:spacing w:after="0"/>
      <w:ind w:left="11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uiPriority w:val="39"/>
    <w:pPr>
      <w:spacing w:after="0"/>
      <w:ind w:left="132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uiPriority w:val="39"/>
    <w:pPr>
      <w:spacing w:after="0"/>
      <w:ind w:left="154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uiPriority w:val="39"/>
    <w:pPr>
      <w:spacing w:after="0"/>
      <w:ind w:left="1760"/>
    </w:pPr>
    <w:rPr>
      <w:rFonts w:ascii="Calibri" w:hAnsi="Calibri"/>
      <w:sz w:val="18"/>
      <w:szCs w:val="18"/>
    </w:rPr>
  </w:style>
  <w:style w:type="paragraph" w:customStyle="1" w:styleId="punktowanie">
    <w:name w:val="punktowanie"/>
    <w:basedOn w:val="Normalny"/>
    <w:pPr>
      <w:tabs>
        <w:tab w:val="left" w:pos="1250"/>
      </w:tabs>
      <w:ind w:left="1080"/>
    </w:p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qFormat/>
    <w:pPr>
      <w:keepLines/>
      <w:numPr>
        <w:numId w:val="0"/>
      </w:numPr>
      <w:tabs>
        <w:tab w:val="clear" w:pos="709"/>
      </w:tabs>
      <w:spacing w:before="240" w:after="0" w:line="254" w:lineRule="auto"/>
    </w:pPr>
    <w:rPr>
      <w:rFonts w:ascii="Calibri Light" w:hAnsi="Calibri Light" w:cs="Times New Roman"/>
      <w:b w:val="0"/>
      <w:color w:val="2E74B5"/>
      <w:szCs w:val="32"/>
    </w:rPr>
  </w:style>
  <w:style w:type="paragraph" w:customStyle="1" w:styleId="StylPKpunktowanie-kropkiInterlinia15wiersza">
    <w:name w:val="Styl PK_punktowanie-kropki + Interlinia:  15 wiersza"/>
    <w:basedOn w:val="PKpunktowanie-kropki"/>
    <w:pPr>
      <w:numPr>
        <w:numId w:val="0"/>
      </w:numPr>
      <w:tabs>
        <w:tab w:val="num" w:pos="0"/>
      </w:tabs>
    </w:pPr>
  </w:style>
  <w:style w:type="paragraph" w:customStyle="1" w:styleId="StylPKpunktowanie-kropkiDesePrzezroczystyBiay">
    <w:name w:val="Styl PK_punktowanie-kropki + Deseń: Przezroczysty (Biały)"/>
    <w:basedOn w:val="PKpunktowanie-kropki"/>
    <w:pPr>
      <w:numPr>
        <w:numId w:val="8"/>
      </w:numPr>
    </w:pPr>
    <w:rPr>
      <w:shd w:val="clear" w:color="auto" w:fill="FFFFFF"/>
    </w:rPr>
  </w:style>
  <w:style w:type="paragraph" w:customStyle="1" w:styleId="StylArialNarrow10pktCzarnyPo0pkt">
    <w:name w:val="Styl Arial Narrow 10 pkt Czarny Po:  0 pkt"/>
    <w:basedOn w:val="Normalny"/>
    <w:pPr>
      <w:spacing w:after="0"/>
    </w:pPr>
    <w:rPr>
      <w:rFonts w:ascii="Arial Narrow" w:hAnsi="Arial Narrow" w:cs="Times New Roman"/>
      <w:color w:val="000000"/>
      <w:sz w:val="20"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39"/>
    <w:rsid w:val="001E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skazwka3">
    <w:name w:val="wskazówka3"/>
    <w:basedOn w:val="Normalny"/>
    <w:next w:val="Normalny"/>
    <w:uiPriority w:val="99"/>
    <w:rsid w:val="00B5383C"/>
    <w:pPr>
      <w:spacing w:after="0"/>
      <w:jc w:val="both"/>
    </w:pPr>
    <w:rPr>
      <w:rFonts w:ascii="Tahoma" w:hAnsi="Tahoma" w:cs="Times New Roman"/>
      <w:caps/>
      <w:sz w:val="24"/>
      <w:lang w:eastAsia="pl-PL"/>
    </w:rPr>
  </w:style>
  <w:style w:type="paragraph" w:customStyle="1" w:styleId="Tytuopracowania">
    <w:name w:val="Tytuł opracowania"/>
    <w:next w:val="Normalny"/>
    <w:autoRedefine/>
    <w:uiPriority w:val="99"/>
    <w:rsid w:val="006C3ABA"/>
    <w:rPr>
      <w:rFonts w:ascii="Arial" w:hAnsi="Arial"/>
      <w:b/>
      <w:bCs/>
      <w:sz w:val="28"/>
    </w:rPr>
  </w:style>
  <w:style w:type="paragraph" w:customStyle="1" w:styleId="xl26">
    <w:name w:val="xl26"/>
    <w:basedOn w:val="Normalny"/>
    <w:rsid w:val="004F11B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Listapunktowana">
    <w:name w:val="List Bullet"/>
    <w:basedOn w:val="Normalny"/>
    <w:autoRedefine/>
    <w:rsid w:val="00D942FE"/>
    <w:pPr>
      <w:numPr>
        <w:numId w:val="11"/>
      </w:numPr>
      <w:spacing w:after="0"/>
      <w:jc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D942FE"/>
    <w:pPr>
      <w:spacing w:line="480" w:lineRule="auto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942FE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942FE"/>
    <w:pPr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942FE"/>
    <w:rPr>
      <w:sz w:val="16"/>
      <w:szCs w:val="16"/>
    </w:rPr>
  </w:style>
  <w:style w:type="paragraph" w:styleId="Tytu">
    <w:name w:val="Title"/>
    <w:basedOn w:val="Normalny"/>
    <w:link w:val="TytuZnak"/>
    <w:qFormat/>
    <w:rsid w:val="00A83763"/>
    <w:pPr>
      <w:spacing w:after="0"/>
      <w:jc w:val="center"/>
    </w:pPr>
    <w:rPr>
      <w:rFonts w:ascii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ytuZnak">
    <w:name w:val="Tytuł Znak"/>
    <w:link w:val="Tytu"/>
    <w:rsid w:val="00A83763"/>
    <w:rPr>
      <w:b/>
      <w:bCs/>
      <w:sz w:val="32"/>
      <w:szCs w:val="24"/>
    </w:rPr>
  </w:style>
  <w:style w:type="paragraph" w:customStyle="1" w:styleId="Styl4">
    <w:name w:val="Styl4"/>
    <w:basedOn w:val="Normalny"/>
    <w:rsid w:val="002C2222"/>
    <w:pPr>
      <w:suppressAutoHyphens/>
      <w:spacing w:before="120" w:line="120" w:lineRule="atLeast"/>
      <w:ind w:left="170"/>
      <w:jc w:val="both"/>
    </w:pPr>
    <w:rPr>
      <w:rFonts w:ascii="Times New Roman" w:hAnsi="Times New Roman" w:cs="Times New Roman"/>
      <w:sz w:val="24"/>
    </w:rPr>
  </w:style>
  <w:style w:type="paragraph" w:styleId="Zwykytekst">
    <w:name w:val="Plain Text"/>
    <w:basedOn w:val="Normalny"/>
    <w:link w:val="ZwykytekstZnak"/>
    <w:rsid w:val="00105425"/>
    <w:pPr>
      <w:spacing w:after="0"/>
    </w:pPr>
    <w:rPr>
      <w:rFonts w:ascii="Courier New" w:hAnsi="Courier New" w:cs="Times New Roman"/>
      <w:sz w:val="20"/>
      <w:lang w:val="x-none" w:eastAsia="x-none"/>
    </w:rPr>
  </w:style>
  <w:style w:type="character" w:customStyle="1" w:styleId="ZwykytekstZnak">
    <w:name w:val="Zwykły tekst Znak"/>
    <w:link w:val="Zwykytekst"/>
    <w:rsid w:val="00105425"/>
    <w:rPr>
      <w:rFonts w:ascii="Courier New" w:hAnsi="Courier New"/>
    </w:rPr>
  </w:style>
  <w:style w:type="paragraph" w:customStyle="1" w:styleId="opistech1">
    <w:name w:val="opis tech 1"/>
    <w:basedOn w:val="Normalny"/>
    <w:rsid w:val="00105425"/>
    <w:pPr>
      <w:spacing w:after="0"/>
      <w:jc w:val="both"/>
    </w:pPr>
    <w:rPr>
      <w:rFonts w:ascii="Times New Roman" w:hAnsi="Times New Roman" w:cs="Times New Roman"/>
      <w:bCs/>
      <w:snapToGrid w:val="0"/>
      <w:sz w:val="20"/>
      <w:lang w:eastAsia="pl-PL"/>
    </w:rPr>
  </w:style>
  <w:style w:type="character" w:styleId="Odwoanieprzypisukocowego">
    <w:name w:val="endnote reference"/>
    <w:uiPriority w:val="99"/>
    <w:semiHidden/>
    <w:unhideWhenUsed/>
    <w:rsid w:val="002338AB"/>
    <w:rPr>
      <w:vertAlign w:val="superscript"/>
    </w:rPr>
  </w:style>
  <w:style w:type="paragraph" w:customStyle="1" w:styleId="StylPKpunktowaniePogrubienie">
    <w:name w:val="Styl PK_punktowanie + Pogrubienie"/>
    <w:basedOn w:val="PKpunktowanie"/>
    <w:rsid w:val="004F7E59"/>
    <w:pPr>
      <w:spacing w:before="240" w:after="120"/>
    </w:pPr>
    <w:rPr>
      <w:b/>
      <w:bCs/>
    </w:rPr>
  </w:style>
  <w:style w:type="numbering" w:customStyle="1" w:styleId="LFO1">
    <w:name w:val="LFO1"/>
    <w:rsid w:val="006B5905"/>
    <w:pPr>
      <w:numPr>
        <w:numId w:val="12"/>
      </w:numPr>
    </w:pPr>
  </w:style>
  <w:style w:type="character" w:customStyle="1" w:styleId="TekstpodstawowywcityZnak">
    <w:name w:val="Tekst podstawowy wcięty Znak"/>
    <w:link w:val="Tekstpodstawowywcity"/>
    <w:rsid w:val="001157AE"/>
    <w:rPr>
      <w:rFonts w:cs="MS Serif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306A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6A7B"/>
    <w:rPr>
      <w:rFonts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306A7B"/>
    <w:rPr>
      <w:rFonts w:ascii="MS Serif" w:hAnsi="MS Serif" w:cs="MS Serif"/>
      <w:lang w:val="en-GB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6A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06A7B"/>
    <w:rPr>
      <w:rFonts w:ascii="MS Serif" w:hAnsi="MS Serif" w:cs="MS Serif"/>
      <w:b/>
      <w:bCs/>
      <w:lang w:val="en-GB" w:eastAsia="ar-SA"/>
    </w:rPr>
  </w:style>
  <w:style w:type="numbering" w:customStyle="1" w:styleId="Kicia">
    <w:name w:val="Kicia"/>
    <w:uiPriority w:val="99"/>
    <w:rsid w:val="0049124D"/>
    <w:pPr>
      <w:numPr>
        <w:numId w:val="14"/>
      </w:numPr>
    </w:pPr>
  </w:style>
  <w:style w:type="paragraph" w:customStyle="1" w:styleId="PKNAGWEK2">
    <w:name w:val="PK_NAGŁÓWEK2."/>
    <w:basedOn w:val="PKNAGWEK1"/>
    <w:next w:val="PKNAGWEK4"/>
    <w:qFormat/>
    <w:rsid w:val="00C76B14"/>
    <w:pPr>
      <w:numPr>
        <w:ilvl w:val="1"/>
      </w:numPr>
      <w:outlineLvl w:val="1"/>
    </w:pPr>
  </w:style>
  <w:style w:type="paragraph" w:styleId="Poprawka">
    <w:name w:val="Revision"/>
    <w:hidden/>
    <w:uiPriority w:val="99"/>
    <w:semiHidden/>
    <w:rsid w:val="00DB6301"/>
    <w:rPr>
      <w:rFonts w:ascii="MS Serif" w:hAnsi="MS Serif" w:cs="MS Serif"/>
      <w:sz w:val="22"/>
      <w:lang w:val="en-GB" w:eastAsia="ar-SA"/>
    </w:rPr>
  </w:style>
  <w:style w:type="paragraph" w:styleId="Nagwek">
    <w:name w:val="header"/>
    <w:basedOn w:val="Normalny"/>
    <w:link w:val="NagwekZnak1"/>
    <w:unhideWhenUsed/>
    <w:rsid w:val="00B07F7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1">
    <w:name w:val="Nagłówek Znak1"/>
    <w:link w:val="Nagwek"/>
    <w:rsid w:val="00B07F79"/>
    <w:rPr>
      <w:rFonts w:ascii="MS Serif" w:hAnsi="MS Serif" w:cs="MS Serif"/>
      <w:sz w:val="22"/>
      <w:lang w:val="en-GB" w:eastAsia="ar-SA"/>
    </w:rPr>
  </w:style>
  <w:style w:type="paragraph" w:customStyle="1" w:styleId="HeaderOdd">
    <w:name w:val="Header Odd"/>
    <w:basedOn w:val="Bezodstpw"/>
    <w:qFormat/>
    <w:rsid w:val="00B07F79"/>
    <w:pPr>
      <w:pBdr>
        <w:bottom w:val="single" w:sz="4" w:space="1" w:color="5B9BD5"/>
      </w:pBdr>
      <w:suppressAutoHyphens w:val="0"/>
      <w:ind w:left="0"/>
      <w:jc w:val="right"/>
    </w:pPr>
    <w:rPr>
      <w:rFonts w:ascii="Calibri" w:eastAsia="Times New Roman" w:hAnsi="Calibri" w:cs="Times New Roman"/>
      <w:b/>
      <w:bCs/>
      <w:color w:val="44546A"/>
      <w:sz w:val="20"/>
      <w:szCs w:val="23"/>
      <w:lang w:eastAsia="ja-JP"/>
    </w:rPr>
  </w:style>
  <w:style w:type="paragraph" w:customStyle="1" w:styleId="FooterOdd">
    <w:name w:val="Footer Odd"/>
    <w:basedOn w:val="Normalny"/>
    <w:qFormat/>
    <w:rsid w:val="007A379E"/>
    <w:pPr>
      <w:pBdr>
        <w:top w:val="single" w:sz="4" w:space="1" w:color="5B9BD5"/>
      </w:pBdr>
      <w:spacing w:after="180" w:line="264" w:lineRule="auto"/>
      <w:jc w:val="right"/>
    </w:pPr>
    <w:rPr>
      <w:rFonts w:ascii="Calibri" w:hAnsi="Calibri" w:cs="Times New Roman"/>
      <w:color w:val="44546A"/>
      <w:sz w:val="20"/>
      <w:szCs w:val="23"/>
      <w:lang w:eastAsia="ja-JP"/>
    </w:rPr>
  </w:style>
  <w:style w:type="character" w:customStyle="1" w:styleId="Teksttreci2">
    <w:name w:val="Tekst treści (2)_"/>
    <w:rsid w:val="00DD6A6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eksttreci20">
    <w:name w:val="Tekst treści (2)"/>
    <w:rsid w:val="00DD6A63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">
    <w:name w:val="Nagłówek lub stopka_"/>
    <w:rsid w:val="00DD6A6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rsid w:val="00DD6A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11">
    <w:name w:val="Nagłówek #1_"/>
    <w:link w:val="Nagwek12"/>
    <w:rsid w:val="00DD6A63"/>
    <w:rPr>
      <w:rFonts w:ascii="Verdana" w:eastAsia="Verdana" w:hAnsi="Verdana" w:cs="Verdana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DD6A63"/>
    <w:pPr>
      <w:widowControl w:val="0"/>
      <w:shd w:val="clear" w:color="auto" w:fill="FFFFFF"/>
      <w:spacing w:before="420" w:after="240" w:line="0" w:lineRule="atLeast"/>
      <w:ind w:hanging="180"/>
      <w:outlineLvl w:val="0"/>
    </w:pPr>
    <w:rPr>
      <w:rFonts w:ascii="Verdana" w:eastAsia="Verdana" w:hAnsi="Verdana" w:cs="Times New Roman"/>
      <w:sz w:val="20"/>
      <w:lang w:val="x-none" w:eastAsia="x-none"/>
    </w:rPr>
  </w:style>
  <w:style w:type="numbering" w:customStyle="1" w:styleId="Styl1">
    <w:name w:val="Styl1"/>
    <w:uiPriority w:val="99"/>
    <w:rsid w:val="00C76B14"/>
    <w:pPr>
      <w:numPr>
        <w:numId w:val="15"/>
      </w:numPr>
    </w:pPr>
  </w:style>
  <w:style w:type="paragraph" w:customStyle="1" w:styleId="PKNAGOWEK6">
    <w:name w:val="PK_NAGŁOWEK6."/>
    <w:basedOn w:val="PKNAGWEK5"/>
    <w:qFormat/>
    <w:rsid w:val="00ED0D0D"/>
    <w:pPr>
      <w:ind w:left="1134"/>
    </w:pPr>
  </w:style>
  <w:style w:type="character" w:customStyle="1" w:styleId="PogrubienieTeksttreci2Arial7pt">
    <w:name w:val="Pogrubienie;Tekst treści (2) + Arial;7 pt"/>
    <w:rsid w:val="00AB47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Candara9pt">
    <w:name w:val="Tekst treści (2) + Candara;9 pt"/>
    <w:rsid w:val="00AB47A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kicia0">
    <w:name w:val="kicia"/>
    <w:rsid w:val="007E060E"/>
    <w:rPr>
      <w:rFonts w:ascii="Arial" w:eastAsia="Arial" w:hAnsi="Arial" w:cs="Arial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20"/>
      <w:u w:val="none"/>
      <w:lang w:val="pl-PL" w:eastAsia="pl-PL" w:bidi="pl-PL"/>
    </w:rPr>
  </w:style>
  <w:style w:type="character" w:customStyle="1" w:styleId="Teksttreci2Arial105pt">
    <w:name w:val="Tekst treści (2) + Arial;10;5 pt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2Arial95ptBezpogrubienia">
    <w:name w:val="Tekst treści (2) + Arial;9;5 pt;Bez pogrubienia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dpistabeli">
    <w:name w:val="Podpis tabeli_"/>
    <w:link w:val="Podpistabeli0"/>
    <w:rsid w:val="007E060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E060E"/>
    <w:pPr>
      <w:widowControl w:val="0"/>
      <w:shd w:val="clear" w:color="auto" w:fill="FFFFFF"/>
      <w:spacing w:after="0" w:line="0" w:lineRule="atLeast"/>
    </w:pPr>
    <w:rPr>
      <w:rFonts w:ascii="Arial" w:eastAsia="Arial" w:hAnsi="Arial" w:cs="Times New Roman"/>
      <w:b/>
      <w:bCs/>
      <w:sz w:val="21"/>
      <w:szCs w:val="21"/>
      <w:lang w:val="x-none" w:eastAsia="x-none"/>
    </w:rPr>
  </w:style>
  <w:style w:type="character" w:customStyle="1" w:styleId="Teksttreci2Sylfaen115ptBezpogrubieniaKursywa">
    <w:name w:val="Tekst treści (2) + Sylfaen;11;5 pt;Bez pogrubienia;Kursywa"/>
    <w:rsid w:val="007E060E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Arial10ptBezpogrubieniaMaelitery">
    <w:name w:val="Tekst treści (2) + Arial;10 pt;Bez pogrubienia;Małe litery"/>
    <w:rsid w:val="007E060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rial105ptMaelitery">
    <w:name w:val="Tekst treści (2) + Arial;10;5 pt;Małe litery"/>
    <w:rsid w:val="007E060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Teksttreci2Arial65ptBezpogrubienia">
    <w:name w:val="Tekst treści (2) + Arial;6;5 pt;Bez pogrubienia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2Arial6ptBezpogrubieniaOdstpy0pt">
    <w:name w:val="Tekst treści (2) + Arial;6 pt;Bez pogrubienia;Odstępy 0 pt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Arial8ptBezpogrubieniaOdstpy0pt">
    <w:name w:val="Tekst treści (2) + Arial;8 pt;Bez pogrubienia;Odstępy 0 pt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Arial6ptBezpogrubieniaMaeliteryOdstpy0pt">
    <w:name w:val="Tekst treści (2) + Arial;6 pt;Bez pogrubienia;Małe litery;Odstępy 0 pt"/>
    <w:rsid w:val="007E060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1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Arial105ptBezpogrubieniaMaelitery">
    <w:name w:val="Tekst treści (2) + Arial;10;5 pt;Bez pogrubienia;Małe litery"/>
    <w:rsid w:val="007E060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dpisobrazu">
    <w:name w:val="Podpis obrazu"/>
    <w:rsid w:val="007E06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PKNAGWEK21">
    <w:name w:val="PK_NAGŁÓWEK2"/>
    <w:basedOn w:val="Normalny"/>
    <w:next w:val="Normalny"/>
    <w:qFormat/>
    <w:rsid w:val="000D5B7E"/>
    <w:pPr>
      <w:keepNext/>
      <w:numPr>
        <w:ilvl w:val="1"/>
        <w:numId w:val="16"/>
      </w:numPr>
      <w:tabs>
        <w:tab w:val="left" w:pos="284"/>
      </w:tabs>
      <w:autoSpaceDN w:val="0"/>
      <w:spacing w:before="240" w:line="240" w:lineRule="exact"/>
      <w:jc w:val="both"/>
      <w:textAlignment w:val="baseline"/>
      <w:outlineLvl w:val="2"/>
    </w:pPr>
    <w:rPr>
      <w:rFonts w:ascii="Arial Black" w:eastAsia="SimSun" w:hAnsi="Arial Black" w:cs="Arial"/>
      <w:b/>
      <w:kern w:val="3"/>
      <w:szCs w:val="24"/>
      <w:lang w:eastAsia="zh-CN" w:bidi="hi-IN"/>
    </w:rPr>
  </w:style>
  <w:style w:type="paragraph" w:customStyle="1" w:styleId="Styl3">
    <w:name w:val="Styl3"/>
    <w:basedOn w:val="Normalny"/>
    <w:rsid w:val="004C7B93"/>
    <w:pPr>
      <w:widowControl w:val="0"/>
      <w:suppressAutoHyphens/>
      <w:spacing w:before="120" w:line="120" w:lineRule="atLeast"/>
      <w:ind w:left="397"/>
      <w:jc w:val="both"/>
    </w:pPr>
    <w:rPr>
      <w:rFonts w:ascii="Times New Roman" w:hAnsi="Times New Roman" w:cs="Times New Roman"/>
      <w:b/>
      <w:sz w:val="24"/>
    </w:rPr>
  </w:style>
  <w:style w:type="character" w:styleId="Pogrubienie">
    <w:name w:val="Strong"/>
    <w:aliases w:val="Tekst treści (2) + 9,5 pt,Małe litery"/>
    <w:uiPriority w:val="22"/>
    <w:qFormat/>
    <w:rsid w:val="00493C8C"/>
    <w:rPr>
      <w:b/>
      <w:bCs/>
    </w:rPr>
  </w:style>
  <w:style w:type="paragraph" w:customStyle="1" w:styleId="Standard">
    <w:name w:val="Standard"/>
    <w:rsid w:val="00297102"/>
    <w:pPr>
      <w:widowControl w:val="0"/>
      <w:suppressAutoHyphens/>
      <w:autoSpaceDN w:val="0"/>
    </w:pPr>
    <w:rPr>
      <w:kern w:val="3"/>
      <w:sz w:val="24"/>
      <w:szCs w:val="24"/>
    </w:rPr>
  </w:style>
  <w:style w:type="character" w:customStyle="1" w:styleId="Teksttreci2Kursywa">
    <w:name w:val="Tekst treści (2) + Kursywa"/>
    <w:rsid w:val="0073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character" w:customStyle="1" w:styleId="Teksttreci7">
    <w:name w:val="Tekst treści (7)"/>
    <w:rsid w:val="00730584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character" w:customStyle="1" w:styleId="Teksttreci295pt">
    <w:name w:val="Tekst treści (2) + 9;5 pt"/>
    <w:rsid w:val="0073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eastAsia="pl-PL" w:bidi="pl-PL"/>
    </w:rPr>
  </w:style>
  <w:style w:type="paragraph" w:customStyle="1" w:styleId="Teksttreci18">
    <w:name w:val="Tekst treści (18)"/>
    <w:basedOn w:val="Normalny"/>
    <w:rsid w:val="00205F00"/>
    <w:pPr>
      <w:widowControl w:val="0"/>
      <w:shd w:val="clear" w:color="auto" w:fill="FFFFFF"/>
      <w:suppressAutoHyphens/>
      <w:autoSpaceDN w:val="0"/>
      <w:spacing w:after="0" w:line="248" w:lineRule="exact"/>
      <w:textAlignment w:val="baseline"/>
    </w:pPr>
    <w:rPr>
      <w:rFonts w:ascii="Times New Roman" w:hAnsi="Times New Roman" w:cs="Times New Roman"/>
      <w:color w:val="000000"/>
      <w:sz w:val="21"/>
      <w:szCs w:val="21"/>
      <w:lang w:eastAsia="pl-PL" w:bidi="pl-PL"/>
    </w:rPr>
  </w:style>
  <w:style w:type="character" w:customStyle="1" w:styleId="Teksttreci11Maelitery">
    <w:name w:val="Tekst treści (11) + Małe litery"/>
    <w:rsid w:val="003F517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character" w:customStyle="1" w:styleId="Teksttreci2Pogrubienie">
    <w:name w:val="Tekst treści (2) + Pogrubienie"/>
    <w:rsid w:val="003F5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character" w:customStyle="1" w:styleId="Teksttreci7Bezpogrubienia">
    <w:name w:val="Tekst treści (7) + Bez pogrubienia"/>
    <w:rsid w:val="003F517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character" w:customStyle="1" w:styleId="Teksttreci712ptBezpogrubienia">
    <w:name w:val="Tekst treści (7) + 12 pt;Bez pogrubienia"/>
    <w:rsid w:val="003F517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paragraph" w:customStyle="1" w:styleId="Teksttreci11">
    <w:name w:val="Tekst treści (11)"/>
    <w:basedOn w:val="Normalny"/>
    <w:rsid w:val="003F517A"/>
    <w:pPr>
      <w:widowControl w:val="0"/>
      <w:shd w:val="clear" w:color="auto" w:fill="FFFFFF"/>
      <w:suppressAutoHyphens/>
      <w:autoSpaceDN w:val="0"/>
      <w:spacing w:after="0" w:line="252" w:lineRule="exact"/>
      <w:jc w:val="both"/>
      <w:textAlignment w:val="baseline"/>
    </w:pPr>
    <w:rPr>
      <w:rFonts w:ascii="Times New Roman" w:hAnsi="Times New Roman" w:cs="Times New Roman"/>
      <w:color w:val="000000"/>
      <w:sz w:val="20"/>
      <w:lang w:eastAsia="pl-PL" w:bidi="pl-PL"/>
    </w:rPr>
  </w:style>
  <w:style w:type="paragraph" w:customStyle="1" w:styleId="Teksttreci17">
    <w:name w:val="Tekst treści (17)"/>
    <w:basedOn w:val="Normalny"/>
    <w:rsid w:val="003F517A"/>
    <w:pPr>
      <w:widowControl w:val="0"/>
      <w:shd w:val="clear" w:color="auto" w:fill="FFFFFF"/>
      <w:suppressAutoHyphens/>
      <w:autoSpaceDN w:val="0"/>
      <w:spacing w:after="60" w:line="0" w:lineRule="atLeast"/>
      <w:jc w:val="both"/>
      <w:textAlignment w:val="baseline"/>
    </w:pPr>
    <w:rPr>
      <w:rFonts w:ascii="Times New Roman" w:hAnsi="Times New Roman" w:cs="Times New Roman"/>
      <w:b/>
      <w:bCs/>
      <w:color w:val="000000"/>
      <w:sz w:val="15"/>
      <w:szCs w:val="15"/>
      <w:lang w:eastAsia="pl-PL" w:bidi="pl-PL"/>
    </w:rPr>
  </w:style>
  <w:style w:type="paragraph" w:customStyle="1" w:styleId="PKNAGWEK10">
    <w:name w:val="PK_NAGŁÓWEK1"/>
    <w:basedOn w:val="Nagwek1"/>
    <w:next w:val="PKNAGWEK21"/>
    <w:qFormat/>
    <w:rsid w:val="009A11A5"/>
    <w:pPr>
      <w:numPr>
        <w:numId w:val="16"/>
      </w:numPr>
      <w:tabs>
        <w:tab w:val="clear" w:pos="709"/>
        <w:tab w:val="left" w:pos="284"/>
      </w:tabs>
      <w:spacing w:before="240" w:after="200" w:line="240" w:lineRule="auto"/>
      <w:ind w:left="357" w:hanging="357"/>
      <w:jc w:val="both"/>
    </w:pPr>
    <w:rPr>
      <w:rFonts w:ascii="Arial" w:hAnsi="Arial" w:cs="Arial"/>
      <w:sz w:val="28"/>
      <w:szCs w:val="24"/>
    </w:rPr>
  </w:style>
  <w:style w:type="paragraph" w:customStyle="1" w:styleId="PKNAGWEK31">
    <w:name w:val="PK_NAGŁÓWEK3"/>
    <w:basedOn w:val="Normalny"/>
    <w:qFormat/>
    <w:rsid w:val="00E468E8"/>
    <w:pPr>
      <w:numPr>
        <w:ilvl w:val="2"/>
        <w:numId w:val="16"/>
      </w:numPr>
      <w:spacing w:before="240"/>
      <w:outlineLvl w:val="3"/>
    </w:pPr>
    <w:rPr>
      <w:rFonts w:ascii="Arial Narrow" w:hAnsi="Arial Narrow"/>
      <w:b/>
    </w:rPr>
  </w:style>
  <w:style w:type="paragraph" w:customStyle="1" w:styleId="Liniapozioma">
    <w:name w:val="Linia pozioma"/>
    <w:basedOn w:val="Normalny"/>
    <w:next w:val="Tekstpodstawowy"/>
    <w:rsid w:val="00E468E8"/>
    <w:pPr>
      <w:suppressLineNumbers/>
      <w:pBdr>
        <w:bottom w:val="double" w:sz="1" w:space="0" w:color="808080"/>
      </w:pBdr>
      <w:suppressAutoHyphens/>
      <w:spacing w:after="283"/>
      <w:ind w:firstLine="284"/>
      <w:jc w:val="both"/>
    </w:pPr>
    <w:rPr>
      <w:rFonts w:ascii="Calibri" w:hAnsi="Calibri" w:cs="Calibri"/>
      <w:sz w:val="12"/>
      <w:szCs w:val="12"/>
    </w:rPr>
  </w:style>
  <w:style w:type="character" w:customStyle="1" w:styleId="PKNAGWEK6Znak">
    <w:name w:val="PK_NAGŁÓWEK6. Znak"/>
    <w:link w:val="PKNAGWEK6"/>
    <w:rsid w:val="00580E13"/>
    <w:rPr>
      <w:rFonts w:ascii="Arial" w:hAnsi="Arial" w:cs="MS Serif"/>
      <w:b/>
      <w:shd w:val="pct10" w:color="auto" w:fill="auto"/>
      <w:lang w:eastAsia="ar-SA"/>
    </w:rPr>
  </w:style>
  <w:style w:type="character" w:customStyle="1" w:styleId="PKNAGWEK5Znak">
    <w:name w:val="PK_NAGŁÓWEK5. Znak"/>
    <w:link w:val="PKNAGWEK5"/>
    <w:rsid w:val="00580E13"/>
    <w:rPr>
      <w:rFonts w:ascii="Arial" w:hAnsi="Arial"/>
      <w:b/>
      <w:bCs/>
      <w:snapToGrid w:val="0"/>
      <w:sz w:val="22"/>
      <w:shd w:val="pct10" w:color="auto" w:fill="auto"/>
    </w:rPr>
  </w:style>
  <w:style w:type="paragraph" w:customStyle="1" w:styleId="western">
    <w:name w:val="western"/>
    <w:basedOn w:val="Normalny"/>
    <w:rsid w:val="00AC764E"/>
    <w:pPr>
      <w:spacing w:before="100" w:beforeAutospacing="1" w:after="100" w:afterAutospacing="1" w:line="360" w:lineRule="auto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-punktowanie-kropki-western">
    <w:name w:val="pk-punktowanie-kropki-western"/>
    <w:basedOn w:val="Normalny"/>
    <w:rsid w:val="00AC764E"/>
    <w:pPr>
      <w:spacing w:before="100" w:beforeAutospacing="1" w:after="100" w:afterAutospacing="1"/>
      <w:ind w:left="113" w:firstLine="23"/>
      <w:jc w:val="both"/>
    </w:pPr>
    <w:rPr>
      <w:rFonts w:ascii="Arial" w:hAnsi="Arial" w:cs="Arial"/>
      <w:sz w:val="20"/>
      <w:lang w:eastAsia="pl-PL"/>
    </w:rPr>
  </w:style>
  <w:style w:type="paragraph" w:customStyle="1" w:styleId="pk-normalny-tekst-western">
    <w:name w:val="pk-normalny-tekst-western"/>
    <w:basedOn w:val="Normalny"/>
    <w:rsid w:val="00AC764E"/>
    <w:pPr>
      <w:spacing w:before="100" w:beforeAutospacing="1" w:after="100" w:afterAutospacing="1" w:line="360" w:lineRule="auto"/>
      <w:ind w:firstLine="369"/>
      <w:jc w:val="both"/>
    </w:pPr>
    <w:rPr>
      <w:rFonts w:ascii="Arial" w:hAnsi="Arial" w:cs="Arial"/>
      <w:sz w:val="20"/>
      <w:lang w:eastAsia="pl-PL"/>
    </w:rPr>
  </w:style>
  <w:style w:type="character" w:customStyle="1" w:styleId="Nagwek3Znak1">
    <w:name w:val="Nagłówek 3 Znak1"/>
    <w:link w:val="Nagwek3"/>
    <w:rsid w:val="00C97951"/>
    <w:rPr>
      <w:rFonts w:ascii="MS Sans Serif" w:hAnsi="MS Sans Serif" w:cs="MS Serif"/>
      <w:b/>
      <w:sz w:val="24"/>
      <w:lang w:val="en-GB" w:eastAsia="ar-SA"/>
    </w:rPr>
  </w:style>
  <w:style w:type="character" w:customStyle="1" w:styleId="Nagwek1Znak">
    <w:name w:val="Nagłówek 1 Znak"/>
    <w:link w:val="Nagwek1"/>
    <w:rsid w:val="002A5EF2"/>
    <w:rPr>
      <w:rFonts w:ascii="MS Sans Serif" w:hAnsi="MS Sans Serif" w:cs="MS Serif"/>
      <w:b/>
      <w:sz w:val="32"/>
      <w:lang w:val="en-GB" w:eastAsia="ar-SA"/>
    </w:rPr>
  </w:style>
  <w:style w:type="character" w:customStyle="1" w:styleId="PKNAGWEK4ZnakZnak">
    <w:name w:val="PK_NAGŁÓWEK4. Znak Znak"/>
    <w:link w:val="PKNAGWEK4"/>
    <w:rsid w:val="009A11A5"/>
    <w:rPr>
      <w:rFonts w:ascii="Arial" w:hAnsi="Arial" w:cs="Arial"/>
      <w:b/>
      <w:sz w:val="24"/>
      <w:szCs w:val="24"/>
      <w:shd w:val="pct20" w:color="auto" w:fill="auto"/>
      <w:lang w:eastAsia="ar-SA"/>
    </w:rPr>
  </w:style>
  <w:style w:type="character" w:customStyle="1" w:styleId="TekstpodstawowyZnak1">
    <w:name w:val="Tekst podstawowy Znak1"/>
    <w:link w:val="Tekstpodstawowy"/>
    <w:rsid w:val="00EF734E"/>
    <w:rPr>
      <w:rFonts w:cs="MS Serif"/>
      <w:sz w:val="24"/>
      <w:lang w:val="pl-PL" w:eastAsia="ar-SA" w:bidi="ar-SA"/>
    </w:rPr>
  </w:style>
  <w:style w:type="character" w:customStyle="1" w:styleId="PKnormalnytekstZnak">
    <w:name w:val="PK_normalny tekst Znak"/>
    <w:link w:val="PKnormalnytekst"/>
    <w:rsid w:val="00ED0D0D"/>
    <w:rPr>
      <w:rFonts w:ascii="Arial" w:hAnsi="Arial"/>
      <w:lang w:eastAsia="ar-SA"/>
    </w:rPr>
  </w:style>
  <w:style w:type="paragraph" w:customStyle="1" w:styleId="StylPKNAGWEK3Zlewej1cm">
    <w:name w:val="Styl PK_NAGŁÓWEK3. + Z lewej:  1 cm"/>
    <w:basedOn w:val="PKNAGWEK3"/>
    <w:autoRedefine/>
    <w:rsid w:val="006F658A"/>
    <w:rPr>
      <w:rFonts w:eastAsia="Times New Roman"/>
    </w:rPr>
  </w:style>
  <w:style w:type="paragraph" w:customStyle="1" w:styleId="Styl5">
    <w:name w:val="Styl5"/>
    <w:basedOn w:val="PKnormalnytekst"/>
    <w:rsid w:val="00B20230"/>
    <w:pPr>
      <w:outlineLvl w:val="1"/>
    </w:pPr>
  </w:style>
  <w:style w:type="paragraph" w:customStyle="1" w:styleId="SPISTTRECI4">
    <w:name w:val="SPIS TTREŚCI 4"/>
    <w:basedOn w:val="Spistreci2"/>
    <w:autoRedefine/>
    <w:rsid w:val="002055BB"/>
  </w:style>
  <w:style w:type="paragraph" w:customStyle="1" w:styleId="PKNORMALNY">
    <w:name w:val="PK_NORMALNY"/>
    <w:basedOn w:val="Tekstpodstawowy"/>
    <w:link w:val="PKNORMALNYZnak"/>
    <w:qFormat/>
    <w:rsid w:val="00A46612"/>
    <w:pPr>
      <w:spacing w:after="0"/>
      <w:ind w:firstLine="369"/>
    </w:pPr>
    <w:rPr>
      <w:rFonts w:ascii="Arial" w:hAnsi="Arial" w:cs="Times New Roman"/>
      <w:sz w:val="20"/>
    </w:rPr>
  </w:style>
  <w:style w:type="character" w:customStyle="1" w:styleId="PKNORMALNYZnak">
    <w:name w:val="PK_NORMALNY Znak"/>
    <w:link w:val="PKNORMALNY"/>
    <w:qFormat/>
    <w:rsid w:val="00A46612"/>
    <w:rPr>
      <w:rFonts w:ascii="Arial" w:hAnsi="Arial"/>
      <w:lang w:eastAsia="ar-SA"/>
    </w:rPr>
  </w:style>
  <w:style w:type="paragraph" w:customStyle="1" w:styleId="PKSTPROJEKTANT">
    <w:name w:val="PK_ST_PROJEKTANT"/>
    <w:basedOn w:val="PKNORMALNY"/>
    <w:link w:val="PKSTPROJEKTANTZnak"/>
    <w:qFormat/>
    <w:rsid w:val="00A46612"/>
    <w:pPr>
      <w:spacing w:line="240" w:lineRule="auto"/>
      <w:ind w:left="284" w:firstLine="0"/>
      <w:jc w:val="left"/>
    </w:pPr>
    <w:rPr>
      <w:bCs/>
    </w:rPr>
  </w:style>
  <w:style w:type="character" w:customStyle="1" w:styleId="PKSTPROJEKTANTZnak">
    <w:name w:val="PK_ST_PROJEKTANT Znak"/>
    <w:link w:val="PKSTPROJEKTANT"/>
    <w:rsid w:val="00A46612"/>
    <w:rPr>
      <w:rFonts w:ascii="Arial" w:hAnsi="Arial"/>
      <w:bCs/>
      <w:lang w:eastAsia="ar-SA"/>
    </w:rPr>
  </w:style>
  <w:style w:type="paragraph" w:customStyle="1" w:styleId="PKMAY">
    <w:name w:val="PK_MAŁY"/>
    <w:basedOn w:val="PKNORMALNY"/>
    <w:qFormat/>
    <w:rsid w:val="00A46612"/>
    <w:pPr>
      <w:spacing w:line="288" w:lineRule="auto"/>
      <w:ind w:firstLine="0"/>
      <w:jc w:val="left"/>
    </w:pPr>
    <w:rPr>
      <w:sz w:val="18"/>
    </w:rPr>
  </w:style>
  <w:style w:type="paragraph" w:customStyle="1" w:styleId="PKNORMALNYBOLD">
    <w:name w:val="PK_NORMALNY BOLD"/>
    <w:basedOn w:val="PKNORMALNY"/>
    <w:rsid w:val="00A46612"/>
    <w:rPr>
      <w:b/>
      <w:lang w:bidi="pl-PL"/>
    </w:rPr>
  </w:style>
  <w:style w:type="character" w:styleId="Tekstzastpczy">
    <w:name w:val="Placeholder Text"/>
    <w:uiPriority w:val="99"/>
    <w:semiHidden/>
    <w:rsid w:val="00A46612"/>
    <w:rPr>
      <w:color w:val="808080"/>
    </w:rPr>
  </w:style>
  <w:style w:type="paragraph" w:customStyle="1" w:styleId="PKPUNKTOWANIE0">
    <w:name w:val="PK_PUNKTOWANIE"/>
    <w:basedOn w:val="Normalny"/>
    <w:qFormat/>
    <w:rsid w:val="00AE1E16"/>
    <w:pPr>
      <w:spacing w:before="60" w:after="60" w:line="360" w:lineRule="auto"/>
      <w:ind w:left="644" w:hanging="360"/>
      <w:jc w:val="both"/>
    </w:pPr>
    <w:rPr>
      <w:rFonts w:ascii="Arial" w:hAnsi="Arial"/>
      <w:sz w:val="20"/>
    </w:rPr>
  </w:style>
  <w:style w:type="paragraph" w:customStyle="1" w:styleId="PKNAGWEK20">
    <w:name w:val="PK_NAGŁÓWEK 2"/>
    <w:basedOn w:val="Nagwek1"/>
    <w:next w:val="PKNAGWEK30"/>
    <w:qFormat/>
    <w:rsid w:val="008B77DB"/>
    <w:pPr>
      <w:numPr>
        <w:numId w:val="1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0" w:color="auto" w:fill="auto"/>
      <w:tabs>
        <w:tab w:val="clear" w:pos="709"/>
      </w:tabs>
      <w:spacing w:before="240" w:after="200" w:line="240" w:lineRule="auto"/>
      <w:jc w:val="both"/>
      <w:outlineLvl w:val="3"/>
    </w:pPr>
    <w:rPr>
      <w:rFonts w:ascii="Arial" w:hAnsi="Arial" w:cs="Arial"/>
      <w:smallCaps/>
      <w:sz w:val="22"/>
      <w:szCs w:val="24"/>
    </w:rPr>
  </w:style>
  <w:style w:type="paragraph" w:customStyle="1" w:styleId="PKNAGWEK30">
    <w:name w:val="PK_NAGŁÓWEK 3"/>
    <w:basedOn w:val="Normalny"/>
    <w:next w:val="PKNAGWEK40"/>
    <w:qFormat/>
    <w:rsid w:val="008B77DB"/>
    <w:pPr>
      <w:numPr>
        <w:ilvl w:val="1"/>
        <w:numId w:val="18"/>
      </w:num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pct10" w:color="auto" w:fill="auto"/>
      <w:spacing w:before="240" w:line="240" w:lineRule="exact"/>
      <w:jc w:val="both"/>
      <w:outlineLvl w:val="4"/>
    </w:pPr>
    <w:rPr>
      <w:rFonts w:ascii="Arial" w:hAnsi="Arial" w:cs="Times New Roman"/>
      <w:b/>
      <w:bCs/>
      <w:smallCaps/>
      <w:snapToGrid w:val="0"/>
      <w:sz w:val="20"/>
      <w:lang w:eastAsia="pl-PL"/>
    </w:rPr>
  </w:style>
  <w:style w:type="paragraph" w:customStyle="1" w:styleId="PKNAGWEK40">
    <w:name w:val="PK_NAGŁÓWEK 4"/>
    <w:basedOn w:val="Normalny"/>
    <w:qFormat/>
    <w:rsid w:val="00F60BDF"/>
    <w:pPr>
      <w:numPr>
        <w:ilvl w:val="2"/>
        <w:numId w:val="18"/>
      </w:numPr>
      <w:shd w:val="pct10" w:color="auto" w:fill="auto"/>
      <w:spacing w:before="240"/>
      <w:outlineLvl w:val="5"/>
    </w:pPr>
    <w:rPr>
      <w:rFonts w:ascii="Arial" w:hAnsi="Arial"/>
      <w:b/>
      <w:sz w:val="20"/>
    </w:rPr>
  </w:style>
  <w:style w:type="character" w:styleId="Nierozpoznanawzmianka">
    <w:name w:val="Unresolved Mention"/>
    <w:uiPriority w:val="99"/>
    <w:semiHidden/>
    <w:unhideWhenUsed/>
    <w:rsid w:val="00611A88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rsid w:val="00163034"/>
    <w:rPr>
      <w:rFonts w:ascii="Arial" w:eastAsia="Calibri" w:hAnsi="Arial" w:cs="MS Serif"/>
      <w:sz w:val="24"/>
      <w:szCs w:val="22"/>
      <w:lang w:eastAsia="ar-SA"/>
    </w:rPr>
  </w:style>
  <w:style w:type="paragraph" w:customStyle="1" w:styleId="PKTABELKA">
    <w:name w:val="PK_TABELKA"/>
    <w:basedOn w:val="Normalny"/>
    <w:qFormat/>
    <w:rsid w:val="00803042"/>
    <w:pPr>
      <w:widowControl w:val="0"/>
      <w:spacing w:after="0" w:line="280" w:lineRule="atLeast"/>
      <w:jc w:val="both"/>
    </w:pPr>
    <w:rPr>
      <w:rFonts w:ascii="Arial" w:hAnsi="Arial" w:cs="Times New Roman"/>
      <w:sz w:val="20"/>
      <w:szCs w:val="18"/>
      <w:lang w:eastAsia="pl-PL"/>
    </w:rPr>
  </w:style>
  <w:style w:type="paragraph" w:customStyle="1" w:styleId="PKNAGWEK11">
    <w:name w:val="PK_NAGŁÓWEK 1"/>
    <w:basedOn w:val="Normalny"/>
    <w:link w:val="PKNAGWEK1Znak"/>
    <w:qFormat/>
    <w:rsid w:val="00360B18"/>
    <w:pPr>
      <w:keepNext/>
      <w:spacing w:before="240" w:after="240"/>
      <w:ind w:left="360" w:hanging="360"/>
      <w:outlineLvl w:val="2"/>
    </w:pPr>
    <w:rPr>
      <w:rFonts w:ascii="Arial" w:eastAsia="TimesNewRomanPSMT" w:hAnsi="Arial" w:cs="Times New Roman"/>
      <w:b/>
      <w:bCs/>
      <w:smallCaps/>
      <w:sz w:val="28"/>
      <w:lang w:bidi="pl-PL"/>
    </w:rPr>
  </w:style>
  <w:style w:type="paragraph" w:customStyle="1" w:styleId="PKSTTABELADANE1">
    <w:name w:val="PK_ST_TABELA DANE1"/>
    <w:basedOn w:val="Normalny"/>
    <w:link w:val="PKSTTABELADANE1Znak"/>
    <w:qFormat/>
    <w:rsid w:val="00360B18"/>
    <w:pPr>
      <w:autoSpaceDE w:val="0"/>
      <w:autoSpaceDN w:val="0"/>
      <w:adjustRightInd w:val="0"/>
      <w:spacing w:after="0"/>
      <w:ind w:left="33"/>
    </w:pPr>
    <w:rPr>
      <w:rFonts w:ascii="Arial" w:hAnsi="Arial" w:cs="Arial"/>
      <w:b/>
      <w:szCs w:val="24"/>
      <w:lang w:eastAsia="pl-PL"/>
    </w:rPr>
  </w:style>
  <w:style w:type="character" w:customStyle="1" w:styleId="PKSTTABELADANE1Znak">
    <w:name w:val="PK_ST_TABELA DANE1 Znak"/>
    <w:link w:val="PKSTTABELADANE1"/>
    <w:rsid w:val="00360B18"/>
    <w:rPr>
      <w:rFonts w:ascii="Arial" w:hAnsi="Arial" w:cs="Arial"/>
      <w:b/>
      <w:sz w:val="22"/>
      <w:szCs w:val="24"/>
    </w:rPr>
  </w:style>
  <w:style w:type="paragraph" w:customStyle="1" w:styleId="PKSTTABELADANE2">
    <w:name w:val="PK_ST_TABELA DANE2"/>
    <w:basedOn w:val="PKNORMALNY"/>
    <w:link w:val="PKSTTABELADANE2Znak"/>
    <w:qFormat/>
    <w:rsid w:val="00360B18"/>
    <w:pPr>
      <w:spacing w:line="240" w:lineRule="auto"/>
      <w:ind w:firstLine="0"/>
    </w:pPr>
    <w:rPr>
      <w:rFonts w:cs="Arial"/>
      <w:b/>
      <w:sz w:val="32"/>
      <w:szCs w:val="48"/>
    </w:rPr>
  </w:style>
  <w:style w:type="character" w:customStyle="1" w:styleId="PKNAGWEK1Znak">
    <w:name w:val="PK_NAGŁÓWEK 1 Znak"/>
    <w:link w:val="PKNAGWEK11"/>
    <w:rsid w:val="00360B18"/>
    <w:rPr>
      <w:rFonts w:ascii="Arial" w:eastAsia="TimesNewRomanPSMT" w:hAnsi="Arial"/>
      <w:b/>
      <w:bCs/>
      <w:smallCaps/>
      <w:sz w:val="28"/>
      <w:lang w:eastAsia="ar-SA" w:bidi="pl-PL"/>
    </w:rPr>
  </w:style>
  <w:style w:type="character" w:customStyle="1" w:styleId="PKSTTABELADANE2Znak">
    <w:name w:val="PK_ST_TABELA DANE2 Znak"/>
    <w:link w:val="PKSTTABELADANE2"/>
    <w:rsid w:val="00360B18"/>
    <w:rPr>
      <w:rFonts w:ascii="Arial" w:hAnsi="Arial" w:cs="Arial"/>
      <w:b/>
      <w:sz w:val="32"/>
      <w:szCs w:val="48"/>
      <w:lang w:eastAsia="ar-SA"/>
    </w:rPr>
  </w:style>
  <w:style w:type="paragraph" w:customStyle="1" w:styleId="PKSTNUMERPROJEKTU">
    <w:name w:val="PK_ST_NUMER PROJEKTU"/>
    <w:basedOn w:val="PKNORMALNY"/>
    <w:link w:val="PKSTNUMERPROJEKTUZnak"/>
    <w:qFormat/>
    <w:rsid w:val="00360B18"/>
    <w:pPr>
      <w:spacing w:line="240" w:lineRule="auto"/>
      <w:ind w:firstLine="0"/>
      <w:jc w:val="center"/>
    </w:pPr>
    <w:rPr>
      <w:rFonts w:cs="Arial"/>
      <w:b/>
      <w:sz w:val="44"/>
      <w:szCs w:val="48"/>
    </w:rPr>
  </w:style>
  <w:style w:type="paragraph" w:customStyle="1" w:styleId="PKTABELABRANA">
    <w:name w:val="PK_TABELA BRANŻA"/>
    <w:basedOn w:val="PKNORMALNY"/>
    <w:link w:val="PKTABELABRANAZnak"/>
    <w:qFormat/>
    <w:rsid w:val="00360B18"/>
    <w:pPr>
      <w:spacing w:line="240" w:lineRule="auto"/>
      <w:ind w:firstLine="0"/>
      <w:jc w:val="center"/>
    </w:pPr>
    <w:rPr>
      <w:b/>
    </w:rPr>
  </w:style>
  <w:style w:type="character" w:customStyle="1" w:styleId="PKSTNUMERPROJEKTUZnak">
    <w:name w:val="PK_ST_NUMER PROJEKTU Znak"/>
    <w:link w:val="PKSTNUMERPROJEKTU"/>
    <w:rsid w:val="00360B18"/>
    <w:rPr>
      <w:rFonts w:ascii="Arial" w:hAnsi="Arial" w:cs="Arial"/>
      <w:b/>
      <w:sz w:val="44"/>
      <w:szCs w:val="48"/>
      <w:lang w:eastAsia="ar-SA"/>
    </w:rPr>
  </w:style>
  <w:style w:type="character" w:customStyle="1" w:styleId="PKTABELABRANAZnak">
    <w:name w:val="PK_TABELA BRANŻA Znak"/>
    <w:link w:val="PKTABELABRANA"/>
    <w:rsid w:val="00360B18"/>
    <w:rPr>
      <w:rFonts w:ascii="Arial" w:hAnsi="Arial"/>
      <w:b/>
      <w:lang w:eastAsia="ar-SA"/>
    </w:rPr>
  </w:style>
  <w:style w:type="paragraph" w:customStyle="1" w:styleId="PKprojektowasprawdzi">
    <w:name w:val="PK_projektował/sprawdził"/>
    <w:basedOn w:val="PKNORMALNY"/>
    <w:link w:val="PKprojektowasprawdziZnak"/>
    <w:qFormat/>
    <w:rsid w:val="00360B18"/>
    <w:pPr>
      <w:spacing w:line="240" w:lineRule="auto"/>
      <w:ind w:firstLine="0"/>
      <w:jc w:val="center"/>
    </w:pPr>
    <w:rPr>
      <w:bCs/>
    </w:rPr>
  </w:style>
  <w:style w:type="character" w:customStyle="1" w:styleId="PKprojektowasprawdziZnak">
    <w:name w:val="PK_projektował/sprawdził Znak"/>
    <w:link w:val="PKprojektowasprawdzi"/>
    <w:rsid w:val="00360B18"/>
    <w:rPr>
      <w:rFonts w:ascii="Arial" w:hAnsi="Arial"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DC01DF"/>
    <w:rPr>
      <w:vertAlign w:val="superscript"/>
    </w:rPr>
  </w:style>
  <w:style w:type="paragraph" w:customStyle="1" w:styleId="Wypunktowaniekropka">
    <w:name w:val="Wypunktowanie ( kropka)"/>
    <w:basedOn w:val="Normalny"/>
    <w:rsid w:val="002F55C5"/>
    <w:pPr>
      <w:widowControl w:val="0"/>
      <w:numPr>
        <w:numId w:val="20"/>
      </w:numPr>
      <w:tabs>
        <w:tab w:val="left" w:pos="284"/>
      </w:tabs>
      <w:adjustRightInd w:val="0"/>
      <w:ind w:left="714" w:hanging="357"/>
      <w:jc w:val="both"/>
      <w:textAlignment w:val="baseline"/>
    </w:pPr>
    <w:rPr>
      <w:rFonts w:ascii="Arial" w:hAnsi="Arial" w:cs="Times New Roman"/>
      <w:sz w:val="24"/>
      <w:lang w:val="gsw-FR" w:eastAsia="pl-PL"/>
    </w:rPr>
  </w:style>
  <w:style w:type="character" w:customStyle="1" w:styleId="PKNAGWEK5ZnakZnak">
    <w:name w:val="PK_NAGŁÓWEK5. Znak Znak"/>
    <w:rsid w:val="000B26EB"/>
    <w:rPr>
      <w:rFonts w:ascii="Arial" w:hAnsi="Arial"/>
      <w:b/>
      <w:bCs/>
      <w:snapToGrid w:val="0"/>
      <w:sz w:val="22"/>
      <w:shd w:val="pct10" w:color="auto" w:fill="auto"/>
    </w:rPr>
  </w:style>
  <w:style w:type="paragraph" w:customStyle="1" w:styleId="Akapitzlist1">
    <w:name w:val="Akapit z listą1"/>
    <w:basedOn w:val="Normalny"/>
    <w:rsid w:val="00B63C3D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color w:val="000000"/>
      <w:kern w:val="2"/>
      <w:sz w:val="24"/>
      <w:szCs w:val="24"/>
      <w:lang w:eastAsia="zh-CN" w:bidi="hi-IN"/>
    </w:rPr>
  </w:style>
  <w:style w:type="paragraph" w:customStyle="1" w:styleId="Akapitzlist10">
    <w:name w:val="Akapit z listą1"/>
    <w:basedOn w:val="Normalny"/>
    <w:rsid w:val="00044C73"/>
    <w:pPr>
      <w:widowControl w:val="0"/>
      <w:suppressAutoHyphens/>
      <w:spacing w:after="0"/>
      <w:ind w:left="720"/>
    </w:pPr>
    <w:rPr>
      <w:rFonts w:ascii="Times New Roman" w:eastAsia="HG Mincho Light J" w:hAnsi="Times New Roman"/>
      <w:color w:val="000000"/>
      <w:sz w:val="24"/>
      <w:szCs w:val="24"/>
    </w:rPr>
  </w:style>
  <w:style w:type="paragraph" w:customStyle="1" w:styleId="Tekstblokowy2">
    <w:name w:val="Tekst blokowy2"/>
    <w:basedOn w:val="Normalny"/>
    <w:rsid w:val="00044C73"/>
    <w:pPr>
      <w:ind w:left="284" w:right="-1" w:hanging="284"/>
      <w:jc w:val="both"/>
    </w:pPr>
    <w:rPr>
      <w:rFonts w:ascii="Times New Roman" w:hAnsi="Times New Roman"/>
      <w:sz w:val="28"/>
    </w:rPr>
  </w:style>
  <w:style w:type="numbering" w:customStyle="1" w:styleId="Bezlisty1">
    <w:name w:val="Bez listy1"/>
    <w:next w:val="Bezlisty"/>
    <w:uiPriority w:val="99"/>
    <w:semiHidden/>
    <w:unhideWhenUsed/>
    <w:rsid w:val="00044C73"/>
  </w:style>
  <w:style w:type="numbering" w:customStyle="1" w:styleId="Bezlisty2">
    <w:name w:val="Bez listy2"/>
    <w:next w:val="Bezlisty"/>
    <w:uiPriority w:val="99"/>
    <w:semiHidden/>
    <w:unhideWhenUsed/>
    <w:rsid w:val="00044C73"/>
  </w:style>
  <w:style w:type="character" w:customStyle="1" w:styleId="Odwoaniedokomentarza1">
    <w:name w:val="Odwołanie do komentarza1"/>
    <w:rsid w:val="00044C73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044C73"/>
    <w:pPr>
      <w:spacing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rsid w:val="00044C73"/>
    <w:rPr>
      <w:rFonts w:ascii="MS Serif" w:hAnsi="MS Serif"/>
      <w:sz w:val="22"/>
      <w:lang w:val="en-GB" w:eastAsia="ar-SA"/>
    </w:rPr>
  </w:style>
  <w:style w:type="character" w:customStyle="1" w:styleId="WW8Num48z5">
    <w:name w:val="WW8Num48z5"/>
    <w:rsid w:val="00044C73"/>
  </w:style>
  <w:style w:type="paragraph" w:customStyle="1" w:styleId="PKNAZWAINWESTYCJI">
    <w:name w:val="PK_NAZWA INWESTYCJI"/>
    <w:basedOn w:val="PKNAGWEK11"/>
    <w:link w:val="PKNAZWAINWESTYCJIZnak"/>
    <w:qFormat/>
    <w:rsid w:val="00044C73"/>
    <w:pPr>
      <w:spacing w:before="120" w:after="0"/>
      <w:ind w:left="0" w:firstLine="0"/>
    </w:pPr>
    <w:rPr>
      <w:sz w:val="24"/>
      <w:lang w:val="x-none"/>
    </w:rPr>
  </w:style>
  <w:style w:type="character" w:customStyle="1" w:styleId="PKNAZWAINWESTYCJIZnak">
    <w:name w:val="PK_NAZWA INWESTYCJI Znak"/>
    <w:link w:val="PKNAZWAINWESTYCJI"/>
    <w:rsid w:val="00044C73"/>
    <w:rPr>
      <w:rFonts w:ascii="Arial" w:eastAsia="TimesNewRomanPSMT" w:hAnsi="Arial"/>
      <w:b/>
      <w:bCs/>
      <w:smallCaps/>
      <w:sz w:val="24"/>
      <w:lang w:val="x-none" w:eastAsia="ar-SA" w:bidi="pl-PL"/>
    </w:rPr>
  </w:style>
  <w:style w:type="paragraph" w:customStyle="1" w:styleId="PKTABELADANE3">
    <w:name w:val="PK_TABELA DANE3"/>
    <w:basedOn w:val="Normalny"/>
    <w:link w:val="PKTABELADANE3Znak"/>
    <w:qFormat/>
    <w:rsid w:val="00044C73"/>
    <w:pPr>
      <w:autoSpaceDE w:val="0"/>
      <w:autoSpaceDN w:val="0"/>
      <w:adjustRightInd w:val="0"/>
      <w:spacing w:after="0"/>
    </w:pPr>
    <w:rPr>
      <w:rFonts w:ascii="Arial" w:hAnsi="Arial" w:cs="Times New Roman"/>
      <w:color w:val="000000"/>
      <w:sz w:val="21"/>
      <w:szCs w:val="21"/>
      <w:lang w:val="x-none" w:eastAsia="x-none"/>
    </w:rPr>
  </w:style>
  <w:style w:type="paragraph" w:customStyle="1" w:styleId="PKKATEGORIAOBIEKTU">
    <w:name w:val="PK_KATEGORIA OBIEKTU"/>
    <w:basedOn w:val="Normalny"/>
    <w:link w:val="PKKATEGORIAOBIEKTUZnak"/>
    <w:qFormat/>
    <w:rsid w:val="00044C73"/>
    <w:pPr>
      <w:autoSpaceDE w:val="0"/>
      <w:autoSpaceDN w:val="0"/>
      <w:adjustRightInd w:val="0"/>
      <w:spacing w:after="0"/>
    </w:pPr>
    <w:rPr>
      <w:rFonts w:ascii="Arial" w:hAnsi="Arial" w:cs="Times New Roman"/>
      <w:bCs/>
      <w:color w:val="333333"/>
      <w:sz w:val="24"/>
      <w:szCs w:val="24"/>
      <w:shd w:val="clear" w:color="auto" w:fill="FFFFFF"/>
      <w:lang w:val="x-none"/>
    </w:rPr>
  </w:style>
  <w:style w:type="character" w:customStyle="1" w:styleId="PKTABELADANE3Znak">
    <w:name w:val="PK_TABELA DANE3 Znak"/>
    <w:link w:val="PKTABELADANE3"/>
    <w:rsid w:val="00044C73"/>
    <w:rPr>
      <w:rFonts w:ascii="Arial" w:hAnsi="Arial"/>
      <w:color w:val="000000"/>
      <w:sz w:val="21"/>
      <w:szCs w:val="21"/>
      <w:lang w:val="x-none" w:eastAsia="x-none"/>
    </w:rPr>
  </w:style>
  <w:style w:type="character" w:customStyle="1" w:styleId="PKKATEGORIAOBIEKTUZnak">
    <w:name w:val="PK_KATEGORIA OBIEKTU Znak"/>
    <w:link w:val="PKKATEGORIAOBIEKTU"/>
    <w:rsid w:val="00044C73"/>
    <w:rPr>
      <w:rFonts w:ascii="Arial" w:hAnsi="Arial"/>
      <w:bCs/>
      <w:color w:val="333333"/>
      <w:sz w:val="24"/>
      <w:szCs w:val="24"/>
      <w:lang w:val="x-none" w:eastAsia="ar-SA"/>
    </w:rPr>
  </w:style>
  <w:style w:type="paragraph" w:customStyle="1" w:styleId="PKuprawnienia">
    <w:name w:val="PK_uprawnienia"/>
    <w:basedOn w:val="PKNORMALNY"/>
    <w:link w:val="PKuprawnieniaZnak"/>
    <w:qFormat/>
    <w:rsid w:val="00044C73"/>
    <w:pPr>
      <w:spacing w:line="240" w:lineRule="auto"/>
      <w:jc w:val="left"/>
    </w:pPr>
    <w:rPr>
      <w:rFonts w:ascii="Arial Narrow" w:hAnsi="Arial Narrow"/>
      <w:bCs/>
      <w:sz w:val="22"/>
      <w:lang w:val="x-none"/>
    </w:rPr>
  </w:style>
  <w:style w:type="character" w:customStyle="1" w:styleId="PKuprawnieniaZnak">
    <w:name w:val="PK_uprawnienia Znak"/>
    <w:link w:val="PKuprawnienia"/>
    <w:rsid w:val="00044C73"/>
    <w:rPr>
      <w:rFonts w:ascii="Arial Narrow" w:hAnsi="Arial Narrow"/>
      <w:bCs/>
      <w:sz w:val="22"/>
      <w:lang w:val="x-none" w:eastAsia="ar-SA"/>
    </w:rPr>
  </w:style>
  <w:style w:type="character" w:customStyle="1" w:styleId="SPISEK">
    <w:name w:val="SPISEK"/>
    <w:uiPriority w:val="1"/>
    <w:rsid w:val="00044C73"/>
    <w:rPr>
      <w:noProof/>
      <w:color w:val="0000FF"/>
      <w:u w:val="single"/>
      <w:lang w:bidi="pl-PL"/>
    </w:rPr>
  </w:style>
  <w:style w:type="paragraph" w:customStyle="1" w:styleId="Tekstpodstawowy24">
    <w:name w:val="Tekst podstawowy 24"/>
    <w:basedOn w:val="Normalny"/>
    <w:rsid w:val="00044C73"/>
    <w:pPr>
      <w:spacing w:after="0" w:line="360" w:lineRule="atLeast"/>
      <w:ind w:firstLine="708"/>
      <w:jc w:val="both"/>
    </w:pPr>
    <w:rPr>
      <w:rFonts w:ascii="Times New Roman" w:hAnsi="Times New Roman"/>
      <w:sz w:val="24"/>
    </w:rPr>
  </w:style>
  <w:style w:type="paragraph" w:customStyle="1" w:styleId="Akapitzlist2">
    <w:name w:val="Akapit z listą2"/>
    <w:basedOn w:val="Normalny"/>
    <w:rsid w:val="00044C73"/>
    <w:pPr>
      <w:widowControl w:val="0"/>
      <w:suppressAutoHyphens/>
      <w:spacing w:after="0"/>
      <w:ind w:left="720"/>
    </w:pPr>
    <w:rPr>
      <w:rFonts w:ascii="Times New Roman" w:eastAsia="HG Mincho Light J" w:hAnsi="Times New Roman"/>
      <w:color w:val="000000"/>
      <w:sz w:val="24"/>
      <w:szCs w:val="24"/>
    </w:rPr>
  </w:style>
  <w:style w:type="paragraph" w:customStyle="1" w:styleId="Tekstpodstawowy34">
    <w:name w:val="Tekst podstawowy 34"/>
    <w:basedOn w:val="Normalny"/>
    <w:rsid w:val="00044C73"/>
    <w:pPr>
      <w:widowControl w:val="0"/>
      <w:spacing w:after="0"/>
      <w:jc w:val="both"/>
    </w:pPr>
    <w:rPr>
      <w:rFonts w:ascii="Times New Roman" w:hAnsi="Times New Roman"/>
      <w:spacing w:val="10"/>
      <w:sz w:val="24"/>
    </w:rPr>
  </w:style>
  <w:style w:type="paragraph" w:customStyle="1" w:styleId="Tekstblokowy3">
    <w:name w:val="Tekst blokowy3"/>
    <w:basedOn w:val="Normalny"/>
    <w:rsid w:val="00044C73"/>
    <w:pPr>
      <w:ind w:left="284" w:right="-1" w:hanging="284"/>
      <w:jc w:val="both"/>
    </w:pPr>
    <w:rPr>
      <w:rFonts w:ascii="Times New Roman" w:hAnsi="Times New Roman"/>
      <w:sz w:val="28"/>
    </w:rPr>
  </w:style>
  <w:style w:type="character" w:customStyle="1" w:styleId="PogrubienieTeksttreci265pt">
    <w:name w:val="Pogrubienie;Tekst treści (2) + 6;5 pt"/>
    <w:rsid w:val="00044C73"/>
    <w:rPr>
      <w:rFonts w:ascii="Arial" w:eastAsia="Arial" w:hAnsi="Arial" w:cs="Arial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vertAlign w:val="baseline"/>
      <w:lang w:val="pl-PL" w:eastAsia="pl-PL" w:bidi="pl-PL"/>
    </w:rPr>
  </w:style>
  <w:style w:type="paragraph" w:customStyle="1" w:styleId="uwagi">
    <w:name w:val="uwagi"/>
    <w:basedOn w:val="Normalny"/>
    <w:qFormat/>
    <w:rsid w:val="00044C73"/>
    <w:pPr>
      <w:widowControl w:val="0"/>
      <w:tabs>
        <w:tab w:val="left" w:pos="284"/>
        <w:tab w:val="num" w:pos="680"/>
      </w:tabs>
      <w:adjustRightInd w:val="0"/>
      <w:spacing w:after="160"/>
      <w:ind w:left="680" w:hanging="340"/>
      <w:jc w:val="both"/>
      <w:textAlignment w:val="baseline"/>
    </w:pPr>
    <w:rPr>
      <w:rFonts w:ascii="Arial" w:hAnsi="Arial" w:cs="Arial"/>
      <w:position w:val="6"/>
      <w:sz w:val="24"/>
    </w:rPr>
  </w:style>
  <w:style w:type="paragraph" w:customStyle="1" w:styleId="podstawowyMARCIN">
    <w:name w:val="podstawowy MARCIN"/>
    <w:basedOn w:val="Tekstpodstawowy"/>
    <w:qFormat/>
    <w:rsid w:val="00044C73"/>
    <w:pPr>
      <w:widowControl w:val="0"/>
      <w:adjustRightInd w:val="0"/>
      <w:spacing w:line="276" w:lineRule="auto"/>
      <w:ind w:firstLine="709"/>
      <w:contextualSpacing/>
      <w:textAlignment w:val="baseline"/>
    </w:pPr>
    <w:rPr>
      <w:rFonts w:ascii="Arial" w:hAnsi="Arial" w:cs="Arial"/>
      <w:position w:val="6"/>
      <w:lang w:val="x-none" w:eastAsia="x-none"/>
    </w:rPr>
  </w:style>
  <w:style w:type="character" w:customStyle="1" w:styleId="Nagwek2Znak">
    <w:name w:val="Nagłówek 2 Znak"/>
    <w:link w:val="Nagwek2"/>
    <w:rsid w:val="00044C73"/>
    <w:rPr>
      <w:rFonts w:ascii="MS Sans Serif" w:hAnsi="MS Sans Serif" w:cs="MS Serif"/>
      <w:b/>
      <w:sz w:val="28"/>
      <w:lang w:val="en-GB" w:eastAsia="ar-SA"/>
    </w:rPr>
  </w:style>
  <w:style w:type="character" w:customStyle="1" w:styleId="Nagwek4Znak">
    <w:name w:val="Nagłówek 4 Znak"/>
    <w:link w:val="Nagwek4"/>
    <w:rsid w:val="00044C73"/>
    <w:rPr>
      <w:rFonts w:ascii="MS Sans Serif" w:hAnsi="MS Sans Serif" w:cs="MS Serif"/>
      <w:b/>
      <w:sz w:val="22"/>
      <w:lang w:val="en-GB" w:eastAsia="ar-SA"/>
    </w:rPr>
  </w:style>
  <w:style w:type="character" w:customStyle="1" w:styleId="TekstdymkaZnak">
    <w:name w:val="Tekst dymka Znak"/>
    <w:link w:val="Tekstdymka"/>
    <w:rsid w:val="00044C73"/>
    <w:rPr>
      <w:rFonts w:ascii="Tahoma" w:hAnsi="Tahoma" w:cs="Tahoma"/>
      <w:sz w:val="16"/>
      <w:szCs w:val="16"/>
      <w:lang w:eastAsia="ar-SA"/>
    </w:rPr>
  </w:style>
  <w:style w:type="character" w:customStyle="1" w:styleId="Nagwek5Znak">
    <w:name w:val="Nagłówek 5 Znak"/>
    <w:link w:val="Nagwek5"/>
    <w:rsid w:val="00044C73"/>
    <w:rPr>
      <w:rFonts w:ascii="MS Sans Serif" w:hAnsi="MS Sans Serif" w:cs="MS Serif"/>
      <w:b/>
      <w:i/>
      <w:sz w:val="22"/>
      <w:lang w:val="en-GB" w:eastAsia="ar-SA"/>
    </w:rPr>
  </w:style>
  <w:style w:type="character" w:customStyle="1" w:styleId="StopkaZnak1">
    <w:name w:val="Stopka Znak1"/>
    <w:link w:val="Stopka"/>
    <w:uiPriority w:val="99"/>
    <w:rsid w:val="00044C73"/>
    <w:rPr>
      <w:rFonts w:ascii="MS Sans Serif" w:hAnsi="MS Sans Serif" w:cs="MS Serif"/>
      <w:sz w:val="16"/>
      <w:lang w:val="en-GB" w:eastAsia="ar-SA"/>
    </w:rPr>
  </w:style>
  <w:style w:type="paragraph" w:customStyle="1" w:styleId="Tekstpodstawowy25">
    <w:name w:val="Tekst podstawowy 25"/>
    <w:basedOn w:val="Normalny"/>
    <w:rsid w:val="00044C73"/>
    <w:pPr>
      <w:spacing w:after="0" w:line="360" w:lineRule="atLeast"/>
      <w:ind w:firstLine="708"/>
      <w:jc w:val="both"/>
    </w:pPr>
    <w:rPr>
      <w:rFonts w:ascii="Times New Roman" w:hAnsi="Times New Roman"/>
      <w:sz w:val="24"/>
    </w:rPr>
  </w:style>
  <w:style w:type="paragraph" w:customStyle="1" w:styleId="Tekstpodstawowy35">
    <w:name w:val="Tekst podstawowy 35"/>
    <w:basedOn w:val="Normalny"/>
    <w:rsid w:val="00044C73"/>
    <w:pPr>
      <w:widowControl w:val="0"/>
      <w:spacing w:after="0"/>
      <w:jc w:val="both"/>
    </w:pPr>
    <w:rPr>
      <w:rFonts w:ascii="Times New Roman" w:hAnsi="Times New Roman"/>
      <w:spacing w:val="10"/>
      <w:sz w:val="24"/>
    </w:rPr>
  </w:style>
  <w:style w:type="paragraph" w:customStyle="1" w:styleId="Tekstblokowy4">
    <w:name w:val="Tekst blokowy4"/>
    <w:basedOn w:val="Normalny"/>
    <w:rsid w:val="00044C73"/>
    <w:pPr>
      <w:ind w:left="284" w:right="-1" w:hanging="284"/>
      <w:jc w:val="both"/>
    </w:pPr>
    <w:rPr>
      <w:rFonts w:ascii="Times New Roman" w:hAnsi="Times New Roman"/>
      <w:sz w:val="28"/>
    </w:rPr>
  </w:style>
  <w:style w:type="character" w:styleId="Odwoaniedelikatne">
    <w:name w:val="Subtle Reference"/>
    <w:uiPriority w:val="31"/>
    <w:qFormat/>
    <w:rsid w:val="00044C73"/>
    <w:rPr>
      <w:smallCaps/>
      <w:color w:val="5A5A5A"/>
    </w:rPr>
  </w:style>
  <w:style w:type="character" w:styleId="Uwydatnienie">
    <w:name w:val="Emphasis"/>
    <w:uiPriority w:val="20"/>
    <w:qFormat/>
    <w:rsid w:val="00825D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gdalena\Desktop\PROJEKTY%20KOMERCYJNE\PROJEKTY\009_PRZEDSZKOLE%20OKUNIEW\009_PB_OKUNIEW\009_PB_1100_OKUNIEW_BUDOWA\009_PB_1000\OPIS\009_PB_opi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FF1D2052304D8AB615B4AEF0BE4B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1CB36-5172-4BD0-BB78-836721B04138}"/>
      </w:docPartPr>
      <w:docPartBody>
        <w:p w:rsidR="00D94D2A" w:rsidRDefault="00CB6989" w:rsidP="00CB6989">
          <w:pPr>
            <w:pStyle w:val="07FF1D2052304D8AB615B4AEF0BE4B39"/>
          </w:pPr>
          <w:r w:rsidRPr="0009770E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">
    <w:altName w:val="Times New Roman"/>
    <w:charset w:val="00"/>
    <w:family w:val="roman"/>
    <w:pitch w:val="default"/>
  </w:font>
  <w:font w:name="Adobe Heiti Std R">
    <w:altName w:val="Yu Gothic"/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MS Serif">
    <w:altName w:val="Times New Roman"/>
    <w:panose1 w:val="00000000000000000000"/>
    <w:charset w:val="00"/>
    <w:family w:val="roman"/>
    <w:notTrueType/>
    <w:pitch w:val="variable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-Bold">
    <w:altName w:val="MS Mincho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89"/>
    <w:rsid w:val="0025320F"/>
    <w:rsid w:val="00445DC8"/>
    <w:rsid w:val="00492C8D"/>
    <w:rsid w:val="005B5068"/>
    <w:rsid w:val="007940C8"/>
    <w:rsid w:val="00900E11"/>
    <w:rsid w:val="00AE70C3"/>
    <w:rsid w:val="00CB6989"/>
    <w:rsid w:val="00D94D2A"/>
    <w:rsid w:val="00F1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B5068"/>
    <w:rPr>
      <w:color w:val="808080"/>
    </w:rPr>
  </w:style>
  <w:style w:type="paragraph" w:customStyle="1" w:styleId="07FF1D2052304D8AB615B4AEF0BE4B39">
    <w:name w:val="07FF1D2052304D8AB615B4AEF0BE4B39"/>
    <w:rsid w:val="00CB6989"/>
  </w:style>
  <w:style w:type="paragraph" w:customStyle="1" w:styleId="8D55FE1CE7A84C408C02205E6C2865AF">
    <w:name w:val="8D55FE1CE7A84C408C02205E6C2865AF"/>
    <w:rsid w:val="00D94D2A"/>
  </w:style>
  <w:style w:type="paragraph" w:customStyle="1" w:styleId="13F6B080939B4C5093D6D91A7BE88AB1">
    <w:name w:val="13F6B080939B4C5093D6D91A7BE88AB1"/>
    <w:rsid w:val="00492C8D"/>
  </w:style>
  <w:style w:type="paragraph" w:customStyle="1" w:styleId="D55315EF44934497B2E51B2DDCC2E437">
    <w:name w:val="D55315EF44934497B2E51B2DDCC2E437"/>
    <w:rsid w:val="00492C8D"/>
  </w:style>
  <w:style w:type="paragraph" w:customStyle="1" w:styleId="077176E638314ED288D8D70E8A1B4BE6">
    <w:name w:val="077176E638314ED288D8D70E8A1B4BE6"/>
    <w:rsid w:val="00492C8D"/>
  </w:style>
  <w:style w:type="paragraph" w:customStyle="1" w:styleId="2CD2C1270D2B406089E8A45AB254686F">
    <w:name w:val="2CD2C1270D2B406089E8A45AB254686F"/>
    <w:rsid w:val="00492C8D"/>
  </w:style>
  <w:style w:type="paragraph" w:customStyle="1" w:styleId="83FC4C570B2D4B0991B8679115EEF8DB">
    <w:name w:val="83FC4C570B2D4B0991B8679115EEF8DB"/>
    <w:rsid w:val="00492C8D"/>
  </w:style>
  <w:style w:type="paragraph" w:customStyle="1" w:styleId="3A0B2299FB6948BA94AAF65342FAA459">
    <w:name w:val="3A0B2299FB6948BA94AAF65342FAA459"/>
    <w:rsid w:val="00492C8D"/>
  </w:style>
  <w:style w:type="paragraph" w:customStyle="1" w:styleId="1AA9832DACED45F2B391D81B341C4C3C">
    <w:name w:val="1AA9832DACED45F2B391D81B341C4C3C"/>
    <w:rsid w:val="00492C8D"/>
  </w:style>
  <w:style w:type="paragraph" w:customStyle="1" w:styleId="A7BCF3B5B964418EBEA31E7510D924DE">
    <w:name w:val="A7BCF3B5B964418EBEA31E7510D924DE"/>
    <w:rsid w:val="00492C8D"/>
  </w:style>
  <w:style w:type="paragraph" w:customStyle="1" w:styleId="91E8369E988B4501926E27481BA16DB6">
    <w:name w:val="91E8369E988B4501926E27481BA16DB6"/>
    <w:rsid w:val="00492C8D"/>
  </w:style>
  <w:style w:type="paragraph" w:customStyle="1" w:styleId="20A5B2879BDA4C60B210449254E717E3">
    <w:name w:val="20A5B2879BDA4C60B210449254E717E3"/>
    <w:rsid w:val="00492C8D"/>
  </w:style>
  <w:style w:type="paragraph" w:customStyle="1" w:styleId="604F1842BD2B4A9D87B68734A166B1EB">
    <w:name w:val="604F1842BD2B4A9D87B68734A166B1EB"/>
    <w:rsid w:val="005B5068"/>
  </w:style>
  <w:style w:type="paragraph" w:customStyle="1" w:styleId="6C631939374B44B68E1A3BB54D9515DD">
    <w:name w:val="6C631939374B44B68E1A3BB54D9515DD"/>
    <w:rsid w:val="005B5068"/>
  </w:style>
  <w:style w:type="paragraph" w:customStyle="1" w:styleId="5DA1DC5D1FF3487BA2C434DEA363F503">
    <w:name w:val="5DA1DC5D1FF3487BA2C434DEA363F503"/>
    <w:rsid w:val="005B5068"/>
  </w:style>
  <w:style w:type="paragraph" w:customStyle="1" w:styleId="8E6C7CFBEF6B4BA4BD155EB1E9CD85A4">
    <w:name w:val="8E6C7CFBEF6B4BA4BD155EB1E9CD85A4"/>
    <w:rsid w:val="005B5068"/>
  </w:style>
  <w:style w:type="paragraph" w:customStyle="1" w:styleId="568B72535CA24C2EA4FEACA29184F9CB">
    <w:name w:val="568B72535CA24C2EA4FEACA29184F9CB"/>
    <w:rsid w:val="005B5068"/>
  </w:style>
  <w:style w:type="paragraph" w:customStyle="1" w:styleId="C09BACDDC3A74E6A950B668F1D9B5AFE">
    <w:name w:val="C09BACDDC3A74E6A950B668F1D9B5AFE"/>
    <w:rsid w:val="005B5068"/>
  </w:style>
  <w:style w:type="paragraph" w:customStyle="1" w:styleId="41563564123D40AD94614467024EB746">
    <w:name w:val="41563564123D40AD94614467024EB746"/>
    <w:rsid w:val="005B5068"/>
  </w:style>
  <w:style w:type="paragraph" w:customStyle="1" w:styleId="B2BCEDEBF09441229C07CA96163A6723">
    <w:name w:val="B2BCEDEBF09441229C07CA96163A6723"/>
    <w:rsid w:val="005B5068"/>
  </w:style>
  <w:style w:type="paragraph" w:customStyle="1" w:styleId="C46D834F5A354686A6C176294B1B4C3C">
    <w:name w:val="C46D834F5A354686A6C176294B1B4C3C"/>
    <w:rsid w:val="005B5068"/>
  </w:style>
  <w:style w:type="paragraph" w:customStyle="1" w:styleId="106236975EB2493EBF7FF5CB2247246F">
    <w:name w:val="106236975EB2493EBF7FF5CB2247246F"/>
    <w:rsid w:val="005B50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2022-10-14T00:00:00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B267B0-B482-41E4-B59A-43A133E0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009_PB_opis.dot</Template>
  <TotalTime>471</TotalTime>
  <Pages>5</Pages>
  <Words>511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ZWIĘKSZENIE EFEKTYWNOŚCI ENERGETYCZNEJ WYŻ-SZEGO SEMINARIUM DUCHOWNEGO W RADOMIU</vt:lpstr>
      <vt:lpstr>ZWIĘKSZENIE EFEKTYWNOŚCI ENERGETYCZNEJ WYŻ-SZEGO SEMINARIUM DUCHOWNEGO W RADOMIU</vt:lpstr>
    </vt:vector>
  </TitlesOfParts>
  <Company>Sil-art Rycho444</Company>
  <LinksUpToDate>false</LinksUpToDate>
  <CharactersWithSpaces>3570</CharactersWithSpaces>
  <SharedDoc>false</SharedDoc>
  <HLinks>
    <vt:vector size="288" baseType="variant">
      <vt:variant>
        <vt:i4>1376307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_Toc112150522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_Toc112150521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_Toc112150520</vt:lpwstr>
      </vt:variant>
      <vt:variant>
        <vt:i4>1441843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_Toc112150519</vt:lpwstr>
      </vt:variant>
      <vt:variant>
        <vt:i4>1441843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_Toc112150518</vt:lpwstr>
      </vt:variant>
      <vt:variant>
        <vt:i4>1441843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_Toc112150517</vt:lpwstr>
      </vt:variant>
      <vt:variant>
        <vt:i4>1441843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_Toc112150516</vt:lpwstr>
      </vt:variant>
      <vt:variant>
        <vt:i4>1441843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_Toc112150515</vt:lpwstr>
      </vt:variant>
      <vt:variant>
        <vt:i4>1441843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_Toc112150514</vt:lpwstr>
      </vt:variant>
      <vt:variant>
        <vt:i4>1441843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_Toc112150513</vt:lpwstr>
      </vt:variant>
      <vt:variant>
        <vt:i4>1441843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_Toc112150512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_Toc112150511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_Toc112150510</vt:lpwstr>
      </vt:variant>
      <vt:variant>
        <vt:i4>1507379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_Toc112150509</vt:lpwstr>
      </vt:variant>
      <vt:variant>
        <vt:i4>1507379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_Toc112150508</vt:lpwstr>
      </vt:variant>
      <vt:variant>
        <vt:i4>1507379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_Toc112150507</vt:lpwstr>
      </vt:variant>
      <vt:variant>
        <vt:i4>1507379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_Toc112150506</vt:lpwstr>
      </vt:variant>
      <vt:variant>
        <vt:i4>1507379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_Toc112150505</vt:lpwstr>
      </vt:variant>
      <vt:variant>
        <vt:i4>1507379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_Toc112150504</vt:lpwstr>
      </vt:variant>
      <vt:variant>
        <vt:i4>1507379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_Toc112150503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_Toc112150502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_Toc112150501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_Toc112150500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_Toc112150499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_Toc112150498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_Toc112150497</vt:lpwstr>
      </vt:variant>
      <vt:variant>
        <vt:i4>1966130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_Toc112150496</vt:lpwstr>
      </vt:variant>
      <vt:variant>
        <vt:i4>1966130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_Toc112150495</vt:lpwstr>
      </vt:variant>
      <vt:variant>
        <vt:i4>1966130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_Toc112150494</vt:lpwstr>
      </vt:variant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_Toc112150493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_Toc112150492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_Toc112150491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_Toc112150490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_Toc112150489</vt:lpwstr>
      </vt:variant>
      <vt:variant>
        <vt:i4>2031666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_Toc112150488</vt:lpwstr>
      </vt:variant>
      <vt:variant>
        <vt:i4>2031666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_Toc112150487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_Toc112150486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_Toc112150485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_Toc112150484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_Toc112150483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_Toc112150482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_Toc112150481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_Toc112150480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_Toc112150479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_Toc112150478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_Toc112150477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_Toc112150476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_Toc112150475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ZWIĘKSZENIE EFEKTYWNOŚCI ENERGETYCZNEJ WYŻ-SZEGO SEMINARIUM DUCHOWNEGO W RADOMIU</dc:title>
  <dc:subject/>
  <dc:creator>RAFAL</dc:creator>
  <cp:keywords/>
  <dc:description>rewizja listopad 1995</dc:description>
  <cp:lastModifiedBy>Projekty Komercyjne</cp:lastModifiedBy>
  <cp:revision>28</cp:revision>
  <cp:lastPrinted>2022-12-05T10:23:00Z</cp:lastPrinted>
  <dcterms:created xsi:type="dcterms:W3CDTF">2022-08-23T10:54:00Z</dcterms:created>
  <dcterms:modified xsi:type="dcterms:W3CDTF">2022-12-05T11:46:00Z</dcterms:modified>
</cp:coreProperties>
</file>